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8507B8" w14:textId="32350E51" w:rsidR="006C2A2C" w:rsidRPr="00C94AA5" w:rsidRDefault="006C2A2C" w:rsidP="005027A8">
      <w:pPr>
        <w:jc w:val="right"/>
        <w:rPr>
          <w:rFonts w:ascii="Tahoma" w:hAnsi="Tahoma" w:cs="Tahoma"/>
          <w:b/>
          <w:sz w:val="20"/>
          <w:szCs w:val="20"/>
        </w:rPr>
      </w:pPr>
      <w:bookmarkStart w:id="0" w:name="_GoBack"/>
      <w:bookmarkEnd w:id="0"/>
      <w:r w:rsidRPr="00C94AA5">
        <w:rPr>
          <w:rFonts w:ascii="Tahoma" w:hAnsi="Tahoma" w:cs="Tahoma"/>
          <w:b/>
          <w:sz w:val="20"/>
          <w:szCs w:val="20"/>
        </w:rPr>
        <w:t xml:space="preserve">ZAŁĄCZNIK NR </w:t>
      </w:r>
      <w:r w:rsidR="00250571" w:rsidRPr="00C94AA5">
        <w:rPr>
          <w:rFonts w:ascii="Tahoma" w:hAnsi="Tahoma" w:cs="Tahoma"/>
          <w:b/>
          <w:sz w:val="20"/>
          <w:szCs w:val="20"/>
        </w:rPr>
        <w:t>I.</w:t>
      </w:r>
      <w:r w:rsidRPr="00C94AA5">
        <w:rPr>
          <w:rFonts w:ascii="Tahoma" w:hAnsi="Tahoma" w:cs="Tahoma"/>
          <w:b/>
          <w:sz w:val="20"/>
          <w:szCs w:val="20"/>
        </w:rPr>
        <w:t>1</w:t>
      </w:r>
    </w:p>
    <w:p w14:paraId="5C4FA23D" w14:textId="77777777" w:rsidR="00533E02" w:rsidRPr="00C94AA5" w:rsidRDefault="00533E02" w:rsidP="00533E02">
      <w:pPr>
        <w:rPr>
          <w:rFonts w:ascii="Tahoma" w:hAnsi="Tahoma" w:cs="Tahoma"/>
          <w:b/>
          <w:sz w:val="20"/>
          <w:szCs w:val="20"/>
        </w:rPr>
      </w:pPr>
      <w:bookmarkStart w:id="1" w:name="_Hlk72496276"/>
      <w:r w:rsidRPr="00C94AA5">
        <w:rPr>
          <w:rFonts w:ascii="Tahoma" w:hAnsi="Tahoma" w:cs="Tahoma"/>
          <w:sz w:val="20"/>
          <w:szCs w:val="20"/>
        </w:rPr>
        <w:t>ZAMAWIAJĄCY:</w:t>
      </w:r>
      <w:r w:rsidRPr="00C94AA5">
        <w:rPr>
          <w:rFonts w:ascii="Tahoma" w:hAnsi="Tahoma" w:cs="Tahoma"/>
          <w:b/>
          <w:sz w:val="20"/>
          <w:szCs w:val="20"/>
        </w:rPr>
        <w:t xml:space="preserve"> </w:t>
      </w:r>
      <w:r w:rsidRPr="00C94AA5">
        <w:rPr>
          <w:rFonts w:ascii="Tahoma" w:hAnsi="Tahoma" w:cs="Tahoma"/>
          <w:b/>
          <w:sz w:val="20"/>
          <w:szCs w:val="20"/>
        </w:rPr>
        <w:tab/>
      </w:r>
    </w:p>
    <w:p w14:paraId="4E99AFF5" w14:textId="77777777" w:rsidR="00441625" w:rsidRPr="00C94AA5" w:rsidRDefault="00441625" w:rsidP="00441625">
      <w:pPr>
        <w:ind w:left="1985" w:hanging="1985"/>
        <w:rPr>
          <w:rFonts w:ascii="Tahoma" w:hAnsi="Tahoma" w:cs="Tahoma"/>
          <w:b/>
          <w:bCs/>
          <w:sz w:val="20"/>
          <w:szCs w:val="20"/>
        </w:rPr>
      </w:pPr>
      <w:r w:rsidRPr="00C94AA5">
        <w:rPr>
          <w:rFonts w:ascii="Tahoma" w:hAnsi="Tahoma" w:cs="Tahoma"/>
          <w:b/>
          <w:bCs/>
          <w:sz w:val="20"/>
          <w:szCs w:val="20"/>
        </w:rPr>
        <w:t>Przedsiębiorstwo Usług Miejskich Sp. z o.o.</w:t>
      </w:r>
      <w:r w:rsidRPr="00C94AA5">
        <w:rPr>
          <w:rFonts w:ascii="Tahoma" w:hAnsi="Tahoma" w:cs="Tahoma"/>
          <w:color w:val="303640"/>
          <w:sz w:val="20"/>
          <w:szCs w:val="20"/>
          <w:shd w:val="clear" w:color="auto" w:fill="FFFFFF"/>
        </w:rPr>
        <w:t xml:space="preserve"> </w:t>
      </w:r>
    </w:p>
    <w:p w14:paraId="7900281C" w14:textId="77777777" w:rsidR="00441625" w:rsidRPr="00C94AA5" w:rsidRDefault="00441625" w:rsidP="00441625">
      <w:pPr>
        <w:rPr>
          <w:rFonts w:ascii="Tahoma" w:hAnsi="Tahoma" w:cs="Tahoma"/>
          <w:b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 xml:space="preserve">ul. Śląska 36 , 66-620 Gubin </w:t>
      </w:r>
    </w:p>
    <w:p w14:paraId="160FBFC6" w14:textId="3B5D5D1C" w:rsidR="00441625" w:rsidRPr="00C94AA5" w:rsidRDefault="00441625" w:rsidP="00441625">
      <w:pPr>
        <w:ind w:left="1985" w:hanging="1985"/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>tel. (+48) 68 455 82 82; fax (+48) 68 455 82 65</w:t>
      </w:r>
    </w:p>
    <w:p w14:paraId="753CBD4F" w14:textId="77777777" w:rsidR="00441625" w:rsidRPr="00C94AA5" w:rsidRDefault="00441625" w:rsidP="00441625">
      <w:pPr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bCs/>
          <w:sz w:val="20"/>
          <w:szCs w:val="20"/>
        </w:rPr>
        <w:t>adres strony internetowej:</w:t>
      </w:r>
      <w:r w:rsidRPr="00C94AA5">
        <w:rPr>
          <w:rFonts w:ascii="Tahoma" w:hAnsi="Tahoma" w:cs="Tahoma"/>
          <w:b/>
          <w:sz w:val="20"/>
          <w:szCs w:val="20"/>
        </w:rPr>
        <w:t xml:space="preserve"> </w:t>
      </w:r>
      <w:hyperlink r:id="rId8" w:history="1">
        <w:r w:rsidRPr="00C94AA5">
          <w:rPr>
            <w:rStyle w:val="Hipercze"/>
            <w:rFonts w:ascii="Tahoma" w:hAnsi="Tahoma" w:cs="Tahoma"/>
            <w:sz w:val="20"/>
            <w:szCs w:val="20"/>
          </w:rPr>
          <w:t>https://pumgubin.pl/</w:t>
        </w:r>
      </w:hyperlink>
      <w:r w:rsidRPr="00C94AA5">
        <w:rPr>
          <w:rFonts w:ascii="Tahoma" w:hAnsi="Tahoma" w:cs="Tahoma"/>
          <w:sz w:val="20"/>
          <w:szCs w:val="20"/>
        </w:rPr>
        <w:t xml:space="preserve">  </w:t>
      </w:r>
    </w:p>
    <w:p w14:paraId="36376A40" w14:textId="77777777" w:rsidR="00441625" w:rsidRPr="00C94AA5" w:rsidRDefault="00441625" w:rsidP="00441625">
      <w:pPr>
        <w:rPr>
          <w:rFonts w:ascii="Tahoma" w:hAnsi="Tahoma" w:cs="Tahoma"/>
          <w:sz w:val="20"/>
          <w:szCs w:val="20"/>
          <w:lang w:val="en-US"/>
        </w:rPr>
      </w:pPr>
      <w:proofErr w:type="spellStart"/>
      <w:r w:rsidRPr="00C94AA5">
        <w:rPr>
          <w:rFonts w:ascii="Tahoma" w:hAnsi="Tahoma" w:cs="Tahoma"/>
          <w:sz w:val="20"/>
          <w:szCs w:val="20"/>
          <w:lang w:val="en-US"/>
        </w:rPr>
        <w:t>adres</w:t>
      </w:r>
      <w:proofErr w:type="spellEnd"/>
      <w:r w:rsidRPr="00C94AA5">
        <w:rPr>
          <w:rFonts w:ascii="Tahoma" w:hAnsi="Tahoma" w:cs="Tahoma"/>
          <w:sz w:val="20"/>
          <w:szCs w:val="20"/>
          <w:lang w:val="en-US"/>
        </w:rPr>
        <w:t xml:space="preserve"> e-mail: </w:t>
      </w:r>
      <w:hyperlink r:id="rId9" w:history="1">
        <w:r w:rsidRPr="00C94AA5">
          <w:rPr>
            <w:rStyle w:val="Hipercze"/>
            <w:rFonts w:ascii="Tahoma" w:hAnsi="Tahoma" w:cs="Tahoma"/>
            <w:sz w:val="20"/>
            <w:szCs w:val="20"/>
            <w:lang w:val="en-US"/>
          </w:rPr>
          <w:t>swz@pumgubin.pl</w:t>
        </w:r>
      </w:hyperlink>
      <w:r w:rsidRPr="00C94AA5">
        <w:rPr>
          <w:rFonts w:ascii="Tahoma" w:hAnsi="Tahoma" w:cs="Tahoma"/>
          <w:sz w:val="20"/>
          <w:szCs w:val="20"/>
          <w:lang w:val="en-US"/>
        </w:rPr>
        <w:t xml:space="preserve">  </w:t>
      </w:r>
    </w:p>
    <w:p w14:paraId="06F3D81E" w14:textId="77777777" w:rsidR="00441625" w:rsidRPr="00C94AA5" w:rsidRDefault="00441625" w:rsidP="00441625">
      <w:pPr>
        <w:jc w:val="both"/>
        <w:rPr>
          <w:rFonts w:ascii="Tahoma" w:hAnsi="Tahoma" w:cs="Tahoma"/>
          <w:bCs/>
          <w:sz w:val="20"/>
          <w:szCs w:val="20"/>
          <w:lang w:val="de-DE"/>
        </w:rPr>
      </w:pPr>
      <w:r w:rsidRPr="00C94AA5">
        <w:rPr>
          <w:rFonts w:ascii="Tahoma" w:hAnsi="Tahoma" w:cs="Tahoma"/>
          <w:color w:val="303640"/>
          <w:sz w:val="20"/>
          <w:szCs w:val="20"/>
          <w:shd w:val="clear" w:color="auto" w:fill="FFFFFF"/>
        </w:rPr>
        <w:t>NIP: 926-10-00-423</w:t>
      </w:r>
      <w:r w:rsidRPr="00C94AA5">
        <w:rPr>
          <w:rFonts w:ascii="Tahoma" w:hAnsi="Tahoma" w:cs="Tahoma"/>
          <w:bCs/>
          <w:sz w:val="20"/>
          <w:szCs w:val="20"/>
          <w:lang w:val="de-DE"/>
        </w:rPr>
        <w:t xml:space="preserve"> </w:t>
      </w:r>
    </w:p>
    <w:p w14:paraId="0664B377" w14:textId="53B6B995" w:rsidR="00845329" w:rsidRPr="00C94AA5" w:rsidRDefault="00441625" w:rsidP="00441625">
      <w:pPr>
        <w:ind w:left="1985" w:hanging="1985"/>
        <w:rPr>
          <w:rFonts w:ascii="Tahoma" w:hAnsi="Tahoma" w:cs="Tahoma"/>
          <w:color w:val="FF0000"/>
          <w:sz w:val="20"/>
          <w:szCs w:val="20"/>
        </w:rPr>
      </w:pPr>
      <w:r w:rsidRPr="00C94AA5">
        <w:rPr>
          <w:rFonts w:ascii="Tahoma" w:hAnsi="Tahoma" w:cs="Tahoma"/>
          <w:bCs/>
          <w:sz w:val="20"/>
          <w:szCs w:val="20"/>
          <w:lang w:val="de-DE"/>
        </w:rPr>
        <w:t xml:space="preserve">REGON </w:t>
      </w:r>
      <w:r w:rsidRPr="00C94AA5">
        <w:rPr>
          <w:rFonts w:ascii="Tahoma" w:hAnsi="Tahoma" w:cs="Tahoma"/>
          <w:bCs/>
          <w:sz w:val="20"/>
          <w:szCs w:val="20"/>
        </w:rPr>
        <w:t>970361280</w:t>
      </w:r>
    </w:p>
    <w:bookmarkEnd w:id="1"/>
    <w:p w14:paraId="325E1C0F" w14:textId="77777777" w:rsidR="00030CD6" w:rsidRPr="00C94AA5" w:rsidRDefault="00030CD6" w:rsidP="00030CD6">
      <w:pPr>
        <w:jc w:val="center"/>
        <w:rPr>
          <w:rFonts w:ascii="Tahoma" w:hAnsi="Tahoma" w:cs="Tahoma"/>
          <w:b/>
          <w:sz w:val="20"/>
          <w:szCs w:val="20"/>
        </w:rPr>
      </w:pPr>
    </w:p>
    <w:p w14:paraId="5F672A2A" w14:textId="5791918D" w:rsidR="00030CD6" w:rsidRPr="00C94AA5" w:rsidRDefault="00030CD6" w:rsidP="00030CD6">
      <w:pPr>
        <w:jc w:val="center"/>
        <w:rPr>
          <w:rFonts w:ascii="Tahoma" w:hAnsi="Tahoma" w:cs="Tahoma"/>
          <w:b/>
          <w:sz w:val="20"/>
          <w:szCs w:val="20"/>
        </w:rPr>
      </w:pPr>
      <w:r w:rsidRPr="00C94AA5">
        <w:rPr>
          <w:rFonts w:ascii="Tahoma" w:hAnsi="Tahoma" w:cs="Tahoma"/>
          <w:b/>
          <w:sz w:val="20"/>
          <w:szCs w:val="20"/>
        </w:rPr>
        <w:t>OFERTA</w:t>
      </w:r>
      <w:r w:rsidR="00D31705" w:rsidRPr="00C94AA5">
        <w:rPr>
          <w:rStyle w:val="Odwoanieprzypisudolnego"/>
          <w:rFonts w:ascii="Tahoma" w:hAnsi="Tahoma" w:cs="Tahoma"/>
          <w:b/>
          <w:color w:val="FF0000"/>
          <w:sz w:val="20"/>
          <w:szCs w:val="20"/>
        </w:rPr>
        <w:footnoteReference w:id="1"/>
      </w:r>
    </w:p>
    <w:p w14:paraId="39989117" w14:textId="0C168BA8" w:rsidR="00AE1D3F" w:rsidRPr="00C94AA5" w:rsidRDefault="00030CD6" w:rsidP="005819F0">
      <w:pPr>
        <w:spacing w:line="276" w:lineRule="auto"/>
        <w:jc w:val="center"/>
        <w:rPr>
          <w:rFonts w:ascii="Tahoma" w:hAnsi="Tahoma" w:cs="Tahoma"/>
          <w:b/>
          <w:bCs/>
          <w:caps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 xml:space="preserve">w postępowaniu o udzielenie zamówienia </w:t>
      </w:r>
      <w:r w:rsidR="001F7885" w:rsidRPr="00C94AA5">
        <w:rPr>
          <w:rFonts w:ascii="Tahoma" w:hAnsi="Tahoma" w:cs="Tahoma"/>
          <w:sz w:val="20"/>
          <w:szCs w:val="20"/>
        </w:rPr>
        <w:t>klasycznego</w:t>
      </w:r>
      <w:r w:rsidRPr="00C94AA5">
        <w:rPr>
          <w:rFonts w:ascii="Tahoma" w:hAnsi="Tahoma" w:cs="Tahoma"/>
          <w:sz w:val="20"/>
          <w:szCs w:val="20"/>
        </w:rPr>
        <w:t xml:space="preserve"> pn. 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7371"/>
      </w:tblGrid>
      <w:tr w:rsidR="00B217BB" w:rsidRPr="00C94AA5" w14:paraId="16767D6D" w14:textId="77777777" w:rsidTr="00974934">
        <w:trPr>
          <w:jc w:val="center"/>
        </w:trPr>
        <w:tc>
          <w:tcPr>
            <w:tcW w:w="7371" w:type="dxa"/>
          </w:tcPr>
          <w:p w14:paraId="32AB34D5" w14:textId="40E82714" w:rsidR="003C5100" w:rsidRPr="00C94AA5" w:rsidRDefault="00015911" w:rsidP="00414430">
            <w:pPr>
              <w:spacing w:before="120" w:after="120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C94AA5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 xml:space="preserve">Zakup i dostawa w formie leasingu operacyjnego fabrycznie nowej zamiatarki drogowej kompaktowej </w:t>
            </w:r>
            <w:r w:rsidR="00C94AA5" w:rsidRPr="00C94AA5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br/>
            </w:r>
            <w:r w:rsidRPr="00C94AA5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>wraz z opcją wykupu</w:t>
            </w:r>
            <w:r w:rsidR="0086761E" w:rsidRPr="00C94AA5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 xml:space="preserve"> </w:t>
            </w:r>
            <w:r w:rsidR="003C5100" w:rsidRPr="00C94AA5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 </w:t>
            </w:r>
          </w:p>
          <w:p w14:paraId="6472781B" w14:textId="0633D612" w:rsidR="00AE1D3F" w:rsidRPr="00C94AA5" w:rsidRDefault="00AE1D3F" w:rsidP="00441625">
            <w:pPr>
              <w:spacing w:after="120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C94AA5">
              <w:rPr>
                <w:rFonts w:ascii="Tahoma" w:hAnsi="Tahoma" w:cs="Tahoma"/>
                <w:sz w:val="20"/>
                <w:szCs w:val="20"/>
              </w:rPr>
              <w:t>(</w:t>
            </w:r>
            <w:r w:rsidR="00441625" w:rsidRPr="00C94AA5">
              <w:rPr>
                <w:rFonts w:ascii="Tahoma" w:hAnsi="Tahoma" w:cs="Tahoma"/>
                <w:sz w:val="20"/>
                <w:szCs w:val="20"/>
              </w:rPr>
              <w:t xml:space="preserve">nr ref. </w:t>
            </w:r>
            <w:r w:rsidRPr="00C94AA5">
              <w:rPr>
                <w:rFonts w:ascii="Tahoma" w:hAnsi="Tahoma" w:cs="Tahoma"/>
                <w:sz w:val="20"/>
                <w:szCs w:val="20"/>
              </w:rPr>
              <w:t>postępowani</w:t>
            </w:r>
            <w:r w:rsidR="00441625" w:rsidRPr="00C94AA5">
              <w:rPr>
                <w:rFonts w:ascii="Tahoma" w:hAnsi="Tahoma" w:cs="Tahoma"/>
                <w:sz w:val="20"/>
                <w:szCs w:val="20"/>
              </w:rPr>
              <w:t>a</w:t>
            </w:r>
            <w:r w:rsidRPr="00C94AA5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015911" w:rsidRPr="00C94AA5">
              <w:rPr>
                <w:rFonts w:ascii="Tahoma" w:hAnsi="Tahoma" w:cs="Tahoma"/>
                <w:sz w:val="20"/>
                <w:szCs w:val="20"/>
              </w:rPr>
              <w:t>ZP/6/N/2025</w:t>
            </w:r>
            <w:r w:rsidRPr="00C94AA5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</w:tbl>
    <w:p w14:paraId="1DC92F93" w14:textId="299AFAE9" w:rsidR="005819F0" w:rsidRPr="00C94AA5" w:rsidRDefault="005819F0" w:rsidP="005819F0">
      <w:pPr>
        <w:spacing w:line="276" w:lineRule="auto"/>
        <w:jc w:val="center"/>
        <w:rPr>
          <w:rFonts w:ascii="Tahoma" w:hAnsi="Tahoma" w:cs="Tahoma"/>
          <w:b/>
          <w:bCs/>
          <w:caps/>
          <w:sz w:val="20"/>
          <w:szCs w:val="20"/>
        </w:rPr>
      </w:pPr>
    </w:p>
    <w:p w14:paraId="4B67FCA5" w14:textId="7C4FC65F" w:rsidR="006C2A2C" w:rsidRPr="00C94AA5" w:rsidRDefault="006C2A2C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b/>
          <w:bCs/>
          <w:sz w:val="20"/>
          <w:szCs w:val="20"/>
        </w:rPr>
        <w:t>1.</w:t>
      </w:r>
      <w:r w:rsidRPr="00C94AA5">
        <w:rPr>
          <w:rFonts w:ascii="Tahoma" w:hAnsi="Tahoma" w:cs="Tahoma"/>
          <w:sz w:val="20"/>
          <w:szCs w:val="20"/>
        </w:rPr>
        <w:t xml:space="preserve"> </w:t>
      </w:r>
      <w:r w:rsidRPr="00C94AA5">
        <w:rPr>
          <w:rFonts w:ascii="Tahoma" w:hAnsi="Tahoma" w:cs="Tahoma"/>
          <w:sz w:val="20"/>
          <w:szCs w:val="20"/>
        </w:rPr>
        <w:tab/>
        <w:t>WYKONAWCA</w:t>
      </w:r>
      <w:r w:rsidR="00E24DFF" w:rsidRPr="00C94AA5">
        <w:rPr>
          <w:rStyle w:val="Odwoanieprzypisudolnego"/>
          <w:rFonts w:ascii="Tahoma" w:hAnsi="Tahoma" w:cs="Tahoma"/>
          <w:sz w:val="20"/>
          <w:szCs w:val="20"/>
        </w:rPr>
        <w:footnoteReference w:id="2"/>
      </w:r>
      <w:r w:rsidR="00030CD6" w:rsidRPr="00C94AA5">
        <w:rPr>
          <w:rFonts w:ascii="Tahoma" w:hAnsi="Tahoma" w:cs="Tahoma"/>
          <w:sz w:val="20"/>
          <w:szCs w:val="20"/>
        </w:rPr>
        <w:t>:</w:t>
      </w:r>
    </w:p>
    <w:p w14:paraId="0541EA04" w14:textId="4EE1E782" w:rsidR="00B83433" w:rsidRPr="00C94AA5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bookmarkStart w:id="2" w:name="_Hlk151470900"/>
      <w:r w:rsidRPr="00C94AA5">
        <w:rPr>
          <w:rFonts w:ascii="Tahoma" w:hAnsi="Tahoma" w:cs="Tahoma"/>
          <w:sz w:val="20"/>
          <w:szCs w:val="20"/>
        </w:rPr>
        <w:t xml:space="preserve">nazwa: </w:t>
      </w:r>
      <w:r w:rsidRPr="00C94AA5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.............................................................................................................................</w:t>
      </w:r>
    </w:p>
    <w:p w14:paraId="4CBB4D6E" w14:textId="69CF47A6" w:rsidR="00B83433" w:rsidRPr="00C94AA5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 xml:space="preserve">adres: </w:t>
      </w:r>
      <w:r w:rsidRPr="00C94AA5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................................................................................................................................</w:t>
      </w:r>
    </w:p>
    <w:p w14:paraId="489654B8" w14:textId="77777777" w:rsidR="00B83433" w:rsidRPr="00C94AA5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 xml:space="preserve">województwo </w:t>
      </w:r>
      <w:r w:rsidRPr="00C94AA5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4A3CF5ED" w14:textId="078E4733" w:rsidR="00B83433" w:rsidRPr="00C94AA5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 xml:space="preserve">NIP </w:t>
      </w:r>
      <w:r w:rsidRPr="00C94AA5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p w14:paraId="1FB37232" w14:textId="7CCF7645" w:rsidR="00B83433" w:rsidRPr="00C94AA5" w:rsidRDefault="00B83433" w:rsidP="0093581C">
      <w:pPr>
        <w:pStyle w:val="Akapitzlist"/>
        <w:numPr>
          <w:ilvl w:val="0"/>
          <w:numId w:val="29"/>
        </w:numPr>
        <w:spacing w:before="120" w:after="120"/>
        <w:jc w:val="both"/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>KRS/</w:t>
      </w:r>
      <w:proofErr w:type="spellStart"/>
      <w:r w:rsidRPr="00C94AA5">
        <w:rPr>
          <w:rFonts w:ascii="Tahoma" w:hAnsi="Tahoma" w:cs="Tahoma"/>
          <w:sz w:val="20"/>
          <w:szCs w:val="20"/>
        </w:rPr>
        <w:t>CEiDG</w:t>
      </w:r>
      <w:proofErr w:type="spellEnd"/>
      <w:r w:rsidRPr="00C94AA5">
        <w:rPr>
          <w:rFonts w:ascii="Tahoma" w:hAnsi="Tahoma" w:cs="Tahoma"/>
          <w:sz w:val="20"/>
          <w:szCs w:val="20"/>
        </w:rPr>
        <w:t xml:space="preserve">: </w:t>
      </w:r>
      <w:r w:rsidRPr="00C94AA5">
        <w:rPr>
          <w:rFonts w:ascii="Tahoma" w:hAnsi="Tahoma" w:cs="Tahoma"/>
          <w:b/>
          <w:bCs/>
          <w:sz w:val="20"/>
          <w:szCs w:val="20"/>
        </w:rPr>
        <w:t>………………………………….………</w:t>
      </w:r>
      <w:r w:rsidRPr="00C94AA5">
        <w:rPr>
          <w:rFonts w:ascii="Tahoma" w:hAnsi="Tahoma" w:cs="Tahoma"/>
          <w:sz w:val="20"/>
          <w:szCs w:val="20"/>
        </w:rPr>
        <w:t xml:space="preserve"> </w:t>
      </w:r>
      <w:r w:rsidRPr="00C94AA5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</w:t>
      </w:r>
      <w:r w:rsidR="00CE2E26" w:rsidRPr="00C94AA5">
        <w:rPr>
          <w:rFonts w:ascii="Tahoma" w:hAnsi="Tahoma" w:cs="Tahoma"/>
          <w:i/>
          <w:iCs/>
          <w:sz w:val="20"/>
          <w:szCs w:val="20"/>
        </w:rPr>
        <w:br/>
      </w:r>
      <w:r w:rsidRPr="00C94AA5">
        <w:rPr>
          <w:rFonts w:ascii="Tahoma" w:hAnsi="Tahoma" w:cs="Tahoma"/>
          <w:i/>
          <w:iCs/>
          <w:sz w:val="20"/>
          <w:szCs w:val="20"/>
        </w:rPr>
        <w:t xml:space="preserve">o Działalności Gospodarczej lub innego właściwego rejestru znajduje się </w:t>
      </w:r>
      <w:r w:rsidRPr="00C94AA5">
        <w:rPr>
          <w:rFonts w:ascii="Tahoma" w:hAnsi="Tahoma" w:cs="Tahoma"/>
          <w:i/>
          <w:iCs/>
          <w:color w:val="EE0000"/>
          <w:sz w:val="20"/>
          <w:szCs w:val="20"/>
        </w:rPr>
        <w:t>pod adresem internetowym</w:t>
      </w:r>
      <w:r w:rsidRPr="00C94AA5">
        <w:rPr>
          <w:rFonts w:ascii="Tahoma" w:hAnsi="Tahoma" w:cs="Tahoma"/>
          <w:i/>
          <w:iCs/>
          <w:sz w:val="20"/>
          <w:szCs w:val="20"/>
        </w:rPr>
        <w:t xml:space="preserve">: </w:t>
      </w:r>
      <w:r w:rsidRPr="00C94AA5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C94AA5">
        <w:rPr>
          <w:rFonts w:ascii="Tahoma" w:hAnsi="Tahoma" w:cs="Tahoma"/>
          <w:i/>
          <w:iCs/>
          <w:sz w:val="20"/>
          <w:szCs w:val="20"/>
        </w:rPr>
        <w:t>)</w:t>
      </w:r>
      <w:r w:rsidRPr="00C94AA5">
        <w:rPr>
          <w:rFonts w:ascii="Tahoma" w:hAnsi="Tahoma" w:cs="Tahoma"/>
          <w:sz w:val="20"/>
          <w:szCs w:val="20"/>
        </w:rPr>
        <w:t>;</w:t>
      </w:r>
    </w:p>
    <w:p w14:paraId="4230AD9F" w14:textId="77777777" w:rsidR="00B83433" w:rsidRPr="00C94AA5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94AA5">
        <w:rPr>
          <w:rFonts w:ascii="Tahoma" w:hAnsi="Tahoma" w:cs="Tahoma"/>
          <w:sz w:val="20"/>
          <w:szCs w:val="20"/>
        </w:rPr>
        <w:t>tel. ...................................... e-mail: ………………………</w:t>
      </w:r>
    </w:p>
    <w:p w14:paraId="29B2D9CF" w14:textId="18083DEA" w:rsidR="00E24DFF" w:rsidRPr="00C94AA5" w:rsidRDefault="00E24DFF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bookmarkStart w:id="3" w:name="_Hlk151470917"/>
      <w:bookmarkEnd w:id="2"/>
      <w:r w:rsidRPr="00C94AA5">
        <w:rPr>
          <w:rFonts w:ascii="Tahoma" w:hAnsi="Tahoma" w:cs="Tahoma"/>
          <w:sz w:val="20"/>
          <w:szCs w:val="20"/>
        </w:rPr>
        <w:t>rodzaj</w:t>
      </w:r>
      <w:r w:rsidRPr="00C94AA5">
        <w:rPr>
          <w:rStyle w:val="Odwoanieprzypisudolnego"/>
          <w:rFonts w:ascii="Tahoma" w:hAnsi="Tahoma" w:cs="Tahoma"/>
          <w:sz w:val="20"/>
          <w:szCs w:val="20"/>
        </w:rPr>
        <w:footnoteReference w:id="3"/>
      </w:r>
      <w:r w:rsidRPr="00C94AA5">
        <w:rPr>
          <w:rFonts w:ascii="Tahoma" w:hAnsi="Tahoma" w:cs="Tahoma"/>
          <w:sz w:val="20"/>
          <w:szCs w:val="20"/>
        </w:rPr>
        <w:t xml:space="preserve"> </w:t>
      </w:r>
      <w:r w:rsidR="00547C95" w:rsidRPr="00C94AA5">
        <w:rPr>
          <w:rFonts w:ascii="Tahoma" w:hAnsi="Tahoma" w:cs="Tahoma"/>
          <w:sz w:val="20"/>
          <w:szCs w:val="20"/>
        </w:rPr>
        <w:t>Wykonawc</w:t>
      </w:r>
      <w:r w:rsidRPr="00C94AA5">
        <w:rPr>
          <w:rFonts w:ascii="Tahoma" w:hAnsi="Tahoma" w:cs="Tahoma"/>
          <w:sz w:val="20"/>
          <w:szCs w:val="20"/>
        </w:rPr>
        <w:t>y:</w:t>
      </w:r>
    </w:p>
    <w:p w14:paraId="099BE98E" w14:textId="77777777" w:rsidR="00A828B6" w:rsidRPr="00C94AA5" w:rsidRDefault="00A828B6" w:rsidP="00E24DFF">
      <w:pPr>
        <w:pStyle w:val="Akapitzlist"/>
        <w:spacing w:before="120" w:after="120" w:line="360" w:lineRule="auto"/>
        <w:ind w:left="357"/>
        <w:jc w:val="both"/>
        <w:rPr>
          <w:rFonts w:ascii="Tahoma" w:hAnsi="Tahoma" w:cs="Tahoma"/>
          <w:bCs/>
          <w:sz w:val="20"/>
          <w:szCs w:val="20"/>
        </w:rPr>
        <w:sectPr w:rsidR="00A828B6" w:rsidRPr="00C94AA5" w:rsidSect="00F5775F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936" w:right="1418" w:bottom="1618" w:left="1418" w:header="709" w:footer="875" w:gutter="0"/>
          <w:pgNumType w:fmt="numberInDash" w:start="1"/>
          <w:cols w:space="708"/>
          <w:docGrid w:linePitch="360"/>
        </w:sectPr>
      </w:pPr>
    </w:p>
    <w:p w14:paraId="0B6C6803" w14:textId="7CA983C4" w:rsidR="00E24DFF" w:rsidRPr="003207C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3207CA">
        <w:rPr>
          <w:rFonts w:ascii="Tahoma" w:hAnsi="Tahoma" w:cs="Tahoma"/>
          <w:bCs/>
          <w:sz w:val="20"/>
          <w:szCs w:val="20"/>
        </w:rPr>
        <w:lastRenderedPageBreak/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3207C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3207CA">
        <w:rPr>
          <w:rFonts w:ascii="Tahoma" w:hAnsi="Tahoma" w:cs="Tahoma"/>
          <w:bCs/>
          <w:sz w:val="20"/>
          <w:szCs w:val="20"/>
        </w:rPr>
        <w:fldChar w:fldCharType="end"/>
      </w:r>
      <w:r w:rsidR="00547C95" w:rsidRPr="003207CA">
        <w:rPr>
          <w:rFonts w:ascii="Tahoma" w:hAnsi="Tahoma" w:cs="Tahoma"/>
          <w:bCs/>
          <w:sz w:val="20"/>
          <w:szCs w:val="20"/>
        </w:rPr>
        <w:t xml:space="preserve"> </w:t>
      </w:r>
      <w:r w:rsidR="00A828B6" w:rsidRPr="003207CA">
        <w:rPr>
          <w:rFonts w:ascii="Tahoma" w:hAnsi="Tahoma" w:cs="Tahoma"/>
          <w:bCs/>
          <w:sz w:val="20"/>
          <w:szCs w:val="20"/>
        </w:rPr>
        <w:tab/>
      </w:r>
      <w:r w:rsidR="00547C95" w:rsidRPr="003207CA">
        <w:rPr>
          <w:rFonts w:ascii="Tahoma" w:hAnsi="Tahoma" w:cs="Tahoma"/>
          <w:bCs/>
          <w:sz w:val="20"/>
          <w:szCs w:val="20"/>
        </w:rPr>
        <w:t>mikroprzedsiębiorstw</w:t>
      </w:r>
      <w:r w:rsidRPr="003207CA">
        <w:rPr>
          <w:rFonts w:ascii="Tahoma" w:hAnsi="Tahoma" w:cs="Tahoma"/>
          <w:bCs/>
          <w:sz w:val="20"/>
          <w:szCs w:val="20"/>
        </w:rPr>
        <w:t>o</w:t>
      </w:r>
    </w:p>
    <w:p w14:paraId="24F00524" w14:textId="0E30F4E9" w:rsidR="00E24DFF" w:rsidRPr="003207C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3207C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3207C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3207CA">
        <w:rPr>
          <w:rFonts w:ascii="Tahoma" w:hAnsi="Tahoma" w:cs="Tahoma"/>
          <w:bCs/>
          <w:sz w:val="20"/>
          <w:szCs w:val="20"/>
        </w:rPr>
        <w:fldChar w:fldCharType="end"/>
      </w:r>
      <w:r w:rsidR="00A828B6" w:rsidRPr="003207CA">
        <w:rPr>
          <w:rFonts w:ascii="Tahoma" w:hAnsi="Tahoma" w:cs="Tahoma"/>
          <w:bCs/>
          <w:sz w:val="20"/>
          <w:szCs w:val="20"/>
        </w:rPr>
        <w:tab/>
      </w:r>
      <w:r w:rsidR="00547C95" w:rsidRPr="003207CA">
        <w:rPr>
          <w:rFonts w:ascii="Tahoma" w:hAnsi="Tahoma" w:cs="Tahoma"/>
          <w:bCs/>
          <w:sz w:val="20"/>
          <w:szCs w:val="20"/>
        </w:rPr>
        <w:t>mał</w:t>
      </w:r>
      <w:r w:rsidRPr="003207CA">
        <w:rPr>
          <w:rFonts w:ascii="Tahoma" w:hAnsi="Tahoma" w:cs="Tahoma"/>
          <w:bCs/>
          <w:sz w:val="20"/>
          <w:szCs w:val="20"/>
        </w:rPr>
        <w:t>e przedsiębiorstwo</w:t>
      </w:r>
    </w:p>
    <w:p w14:paraId="60F95512" w14:textId="0730481E" w:rsidR="00E24DFF" w:rsidRPr="003207C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3207C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3207C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3207CA">
        <w:rPr>
          <w:rFonts w:ascii="Tahoma" w:hAnsi="Tahoma" w:cs="Tahoma"/>
          <w:bCs/>
          <w:sz w:val="20"/>
          <w:szCs w:val="20"/>
        </w:rPr>
        <w:fldChar w:fldCharType="end"/>
      </w:r>
      <w:r w:rsidRPr="003207CA">
        <w:rPr>
          <w:rFonts w:ascii="Tahoma" w:hAnsi="Tahoma" w:cs="Tahoma"/>
          <w:bCs/>
          <w:sz w:val="20"/>
          <w:szCs w:val="20"/>
        </w:rPr>
        <w:t xml:space="preserve"> </w:t>
      </w:r>
      <w:r w:rsidR="00A828B6" w:rsidRPr="003207CA">
        <w:rPr>
          <w:rFonts w:ascii="Tahoma" w:hAnsi="Tahoma" w:cs="Tahoma"/>
          <w:bCs/>
          <w:sz w:val="20"/>
          <w:szCs w:val="20"/>
        </w:rPr>
        <w:tab/>
      </w:r>
      <w:r w:rsidRPr="003207CA">
        <w:rPr>
          <w:rFonts w:ascii="Tahoma" w:hAnsi="Tahoma" w:cs="Tahoma"/>
          <w:bCs/>
          <w:sz w:val="20"/>
          <w:szCs w:val="20"/>
        </w:rPr>
        <w:t xml:space="preserve">średnie </w:t>
      </w:r>
      <w:r w:rsidR="00547C95" w:rsidRPr="003207CA">
        <w:rPr>
          <w:rFonts w:ascii="Tahoma" w:hAnsi="Tahoma" w:cs="Tahoma"/>
          <w:bCs/>
          <w:sz w:val="20"/>
          <w:szCs w:val="20"/>
        </w:rPr>
        <w:t>przedsiębiorstw</w:t>
      </w:r>
      <w:r w:rsidRPr="003207CA">
        <w:rPr>
          <w:rFonts w:ascii="Tahoma" w:hAnsi="Tahoma" w:cs="Tahoma"/>
          <w:bCs/>
          <w:sz w:val="20"/>
          <w:szCs w:val="20"/>
        </w:rPr>
        <w:t>o</w:t>
      </w:r>
    </w:p>
    <w:p w14:paraId="2153F856" w14:textId="624B6696" w:rsidR="00A828B6" w:rsidRPr="003207CA" w:rsidRDefault="00A828B6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3207C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3207C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3207CA">
        <w:rPr>
          <w:rFonts w:ascii="Tahoma" w:hAnsi="Tahoma" w:cs="Tahoma"/>
          <w:bCs/>
          <w:sz w:val="20"/>
          <w:szCs w:val="20"/>
        </w:rPr>
        <w:fldChar w:fldCharType="end"/>
      </w:r>
      <w:r w:rsidRPr="003207CA">
        <w:rPr>
          <w:rFonts w:ascii="Tahoma" w:hAnsi="Tahoma" w:cs="Tahoma"/>
          <w:bCs/>
          <w:sz w:val="20"/>
          <w:szCs w:val="20"/>
        </w:rPr>
        <w:t xml:space="preserve"> </w:t>
      </w:r>
      <w:r w:rsidRPr="003207CA">
        <w:rPr>
          <w:rFonts w:ascii="Tahoma" w:hAnsi="Tahoma" w:cs="Tahoma"/>
          <w:bCs/>
          <w:sz w:val="20"/>
          <w:szCs w:val="20"/>
        </w:rPr>
        <w:tab/>
        <w:t>jednoosobowa działalność gospodarcza</w:t>
      </w:r>
    </w:p>
    <w:p w14:paraId="397CE196" w14:textId="01AB7179" w:rsidR="00A828B6" w:rsidRPr="003207CA" w:rsidRDefault="00A828B6" w:rsidP="00A828B6">
      <w:pPr>
        <w:pStyle w:val="Akapitzlist"/>
        <w:spacing w:before="120" w:after="120" w:line="360" w:lineRule="auto"/>
        <w:ind w:left="567" w:hanging="567"/>
        <w:rPr>
          <w:rFonts w:ascii="Tahoma" w:hAnsi="Tahoma" w:cs="Tahoma"/>
          <w:bCs/>
          <w:sz w:val="20"/>
          <w:szCs w:val="20"/>
        </w:rPr>
      </w:pPr>
      <w:r w:rsidRPr="003207CA">
        <w:rPr>
          <w:rFonts w:ascii="Tahoma" w:hAnsi="Tahoma" w:cs="Tahoma"/>
          <w:bCs/>
          <w:sz w:val="20"/>
          <w:szCs w:val="20"/>
        </w:rPr>
        <w:lastRenderedPageBreak/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3207C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3207CA">
        <w:rPr>
          <w:rFonts w:ascii="Tahoma" w:hAnsi="Tahoma" w:cs="Tahoma"/>
          <w:bCs/>
          <w:sz w:val="20"/>
          <w:szCs w:val="20"/>
        </w:rPr>
        <w:fldChar w:fldCharType="end"/>
      </w:r>
      <w:r w:rsidRPr="003207CA">
        <w:rPr>
          <w:rFonts w:ascii="Tahoma" w:hAnsi="Tahoma" w:cs="Tahoma"/>
          <w:bCs/>
          <w:sz w:val="20"/>
          <w:szCs w:val="20"/>
        </w:rPr>
        <w:t xml:space="preserve"> </w:t>
      </w:r>
      <w:r w:rsidRPr="003207CA">
        <w:rPr>
          <w:rFonts w:ascii="Tahoma" w:hAnsi="Tahoma" w:cs="Tahoma"/>
          <w:bCs/>
          <w:sz w:val="20"/>
          <w:szCs w:val="20"/>
        </w:rPr>
        <w:tab/>
        <w:t>osoba fizyczna nieprowadząca działalności gospodarczej</w:t>
      </w:r>
    </w:p>
    <w:p w14:paraId="57D62D6D" w14:textId="292CCE6E" w:rsidR="00A828B6" w:rsidRPr="003207CA" w:rsidRDefault="00A828B6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3207C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3207C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3207CA">
        <w:rPr>
          <w:rFonts w:ascii="Tahoma" w:hAnsi="Tahoma" w:cs="Tahoma"/>
          <w:bCs/>
          <w:sz w:val="20"/>
          <w:szCs w:val="20"/>
        </w:rPr>
        <w:fldChar w:fldCharType="end"/>
      </w:r>
      <w:r w:rsidRPr="003207CA">
        <w:rPr>
          <w:rFonts w:ascii="Tahoma" w:hAnsi="Tahoma" w:cs="Tahoma"/>
          <w:bCs/>
          <w:sz w:val="20"/>
          <w:szCs w:val="20"/>
        </w:rPr>
        <w:t xml:space="preserve"> </w:t>
      </w:r>
      <w:r w:rsidRPr="003207CA">
        <w:rPr>
          <w:rFonts w:ascii="Tahoma" w:hAnsi="Tahoma" w:cs="Tahoma"/>
          <w:bCs/>
          <w:sz w:val="20"/>
          <w:szCs w:val="20"/>
        </w:rPr>
        <w:tab/>
        <w:t xml:space="preserve">inny rodzaj </w:t>
      </w:r>
    </w:p>
    <w:p w14:paraId="7E15A31F" w14:textId="77777777" w:rsidR="00A828B6" w:rsidRPr="00015911" w:rsidRDefault="00A828B6" w:rsidP="00A828B6">
      <w:pPr>
        <w:spacing w:before="120" w:after="120" w:line="360" w:lineRule="auto"/>
        <w:jc w:val="both"/>
        <w:rPr>
          <w:rFonts w:ascii="Tahoma" w:hAnsi="Tahoma" w:cs="Tahoma"/>
          <w:sz w:val="20"/>
          <w:szCs w:val="20"/>
          <w:highlight w:val="yellow"/>
        </w:rPr>
        <w:sectPr w:rsidR="00A828B6" w:rsidRPr="00015911" w:rsidSect="00F5775F">
          <w:type w:val="continuous"/>
          <w:pgSz w:w="11906" w:h="16838" w:code="9"/>
          <w:pgMar w:top="1026" w:right="1418" w:bottom="1618" w:left="1418" w:header="709" w:footer="673" w:gutter="0"/>
          <w:cols w:num="2" w:space="708"/>
          <w:titlePg/>
          <w:docGrid w:linePitch="360"/>
        </w:sectPr>
      </w:pPr>
    </w:p>
    <w:p w14:paraId="3463567E" w14:textId="279AE4FC" w:rsidR="003C5100" w:rsidRPr="003207CA" w:rsidRDefault="006C2A2C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3207CA">
        <w:rPr>
          <w:rFonts w:ascii="Tahoma" w:hAnsi="Tahoma" w:cs="Tahoma"/>
          <w:sz w:val="20"/>
          <w:szCs w:val="20"/>
        </w:rPr>
        <w:lastRenderedPageBreak/>
        <w:t>upełnomocniony przedstawiciel</w:t>
      </w:r>
      <w:r w:rsidR="005F178E" w:rsidRPr="003207CA">
        <w:rPr>
          <w:rFonts w:ascii="Tahoma" w:hAnsi="Tahoma" w:cs="Tahoma"/>
          <w:sz w:val="20"/>
          <w:szCs w:val="20"/>
        </w:rPr>
        <w:t>:…………………………………………</w:t>
      </w:r>
      <w:r w:rsidRPr="003207CA">
        <w:rPr>
          <w:rFonts w:ascii="Tahoma" w:hAnsi="Tahoma" w:cs="Tahoma"/>
          <w:sz w:val="20"/>
          <w:szCs w:val="20"/>
        </w:rPr>
        <w:t>..............................................</w:t>
      </w:r>
      <w:r w:rsidR="005F178E" w:rsidRPr="003207CA">
        <w:rPr>
          <w:rFonts w:ascii="Tahoma" w:hAnsi="Tahoma" w:cs="Tahoma"/>
          <w:sz w:val="20"/>
          <w:szCs w:val="20"/>
        </w:rPr>
        <w:t xml:space="preserve"> </w:t>
      </w:r>
      <w:bookmarkEnd w:id="3"/>
    </w:p>
    <w:p w14:paraId="68833078" w14:textId="2764FF70" w:rsidR="005608E2" w:rsidRPr="00021B2C" w:rsidRDefault="008D5F91" w:rsidP="005C02BA">
      <w:pPr>
        <w:spacing w:before="120" w:line="312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bCs/>
          <w:sz w:val="20"/>
          <w:szCs w:val="20"/>
        </w:rPr>
        <w:t>2.</w:t>
      </w:r>
      <w:r w:rsidRPr="00021B2C">
        <w:rPr>
          <w:rFonts w:ascii="Tahoma" w:hAnsi="Tahoma" w:cs="Tahoma"/>
          <w:sz w:val="20"/>
          <w:szCs w:val="20"/>
        </w:rPr>
        <w:t xml:space="preserve"> </w:t>
      </w:r>
      <w:r w:rsidRPr="00021B2C">
        <w:rPr>
          <w:rFonts w:ascii="Tahoma" w:hAnsi="Tahoma" w:cs="Tahoma"/>
          <w:sz w:val="20"/>
          <w:szCs w:val="20"/>
        </w:rPr>
        <w:tab/>
      </w:r>
      <w:r w:rsidR="007D2607" w:rsidRPr="00021B2C">
        <w:rPr>
          <w:rFonts w:ascii="Tahoma" w:hAnsi="Tahoma" w:cs="Tahoma"/>
          <w:sz w:val="20"/>
          <w:szCs w:val="20"/>
        </w:rPr>
        <w:t xml:space="preserve">Stosownie do Specyfikacji Warunków Zamówienia (SWZ) </w:t>
      </w:r>
      <w:r w:rsidR="00AE1D3F" w:rsidRPr="00021B2C">
        <w:rPr>
          <w:rFonts w:ascii="Tahoma" w:hAnsi="Tahoma" w:cs="Tahoma"/>
          <w:sz w:val="20"/>
          <w:szCs w:val="20"/>
        </w:rPr>
        <w:t xml:space="preserve">i innych dokumentów zamówienia </w:t>
      </w:r>
      <w:r w:rsidR="007D2607" w:rsidRPr="00021B2C">
        <w:rPr>
          <w:rFonts w:ascii="Tahoma" w:hAnsi="Tahoma" w:cs="Tahoma"/>
          <w:sz w:val="20"/>
          <w:szCs w:val="20"/>
        </w:rPr>
        <w:t xml:space="preserve">– </w:t>
      </w:r>
      <w:r w:rsidR="00226ACE" w:rsidRPr="00021B2C">
        <w:rPr>
          <w:rFonts w:ascii="Tahoma" w:hAnsi="Tahoma" w:cs="Tahoma"/>
          <w:sz w:val="20"/>
          <w:szCs w:val="20"/>
        </w:rPr>
        <w:t>oferujemy</w:t>
      </w:r>
      <w:r w:rsidR="00EE313D" w:rsidRPr="00021B2C">
        <w:rPr>
          <w:rStyle w:val="Odwoanieprzypisudolnego"/>
          <w:rFonts w:ascii="Tahoma" w:hAnsi="Tahoma" w:cs="Tahoma"/>
          <w:color w:val="FF0000"/>
          <w:sz w:val="20"/>
          <w:szCs w:val="20"/>
        </w:rPr>
        <w:footnoteReference w:id="4"/>
      </w:r>
      <w:r w:rsidR="0049180F" w:rsidRPr="00021B2C">
        <w:rPr>
          <w:rFonts w:ascii="Tahoma" w:hAnsi="Tahoma" w:cs="Tahoma"/>
          <w:sz w:val="20"/>
          <w:szCs w:val="20"/>
        </w:rPr>
        <w:t xml:space="preserve"> </w:t>
      </w:r>
      <w:r w:rsidR="00DA180D" w:rsidRPr="00021B2C">
        <w:rPr>
          <w:rFonts w:ascii="Tahoma" w:hAnsi="Tahoma" w:cs="Tahoma"/>
          <w:sz w:val="20"/>
          <w:szCs w:val="20"/>
        </w:rPr>
        <w:t xml:space="preserve">wykonanie przedmiotu </w:t>
      </w:r>
      <w:r w:rsidR="002A4D10" w:rsidRPr="00021B2C">
        <w:rPr>
          <w:rFonts w:ascii="Tahoma" w:hAnsi="Tahoma" w:cs="Tahoma"/>
          <w:sz w:val="20"/>
          <w:szCs w:val="20"/>
        </w:rPr>
        <w:t xml:space="preserve">zamówienia </w:t>
      </w:r>
      <w:r w:rsidR="008C611C" w:rsidRPr="00021B2C">
        <w:rPr>
          <w:rFonts w:ascii="Tahoma" w:hAnsi="Tahoma" w:cs="Tahoma"/>
          <w:sz w:val="20"/>
          <w:szCs w:val="20"/>
        </w:rPr>
        <w:t xml:space="preserve">zgodnie z </w:t>
      </w:r>
      <w:r w:rsidR="004163F8" w:rsidRPr="00021B2C">
        <w:rPr>
          <w:rFonts w:ascii="Tahoma" w:hAnsi="Tahoma" w:cs="Tahoma"/>
          <w:sz w:val="20"/>
          <w:szCs w:val="20"/>
        </w:rPr>
        <w:t xml:space="preserve">poniższą </w:t>
      </w:r>
      <w:r w:rsidR="009941AA" w:rsidRPr="00021B2C">
        <w:rPr>
          <w:rFonts w:ascii="Tahoma" w:hAnsi="Tahoma" w:cs="Tahoma"/>
          <w:sz w:val="20"/>
          <w:szCs w:val="20"/>
        </w:rPr>
        <w:t>T</w:t>
      </w:r>
      <w:r w:rsidR="008C611C" w:rsidRPr="00021B2C">
        <w:rPr>
          <w:rFonts w:ascii="Tahoma" w:hAnsi="Tahoma" w:cs="Tahoma"/>
          <w:sz w:val="20"/>
          <w:szCs w:val="20"/>
        </w:rPr>
        <w:t xml:space="preserve">abelą </w:t>
      </w:r>
      <w:r w:rsidR="00441625" w:rsidRPr="00021B2C">
        <w:rPr>
          <w:rFonts w:ascii="Tahoma" w:hAnsi="Tahoma" w:cs="Tahoma"/>
          <w:sz w:val="20"/>
          <w:szCs w:val="20"/>
        </w:rPr>
        <w:t>kalkulacji</w:t>
      </w:r>
      <w:r w:rsidR="0086761E" w:rsidRPr="00021B2C">
        <w:rPr>
          <w:rFonts w:ascii="Tahoma" w:hAnsi="Tahoma" w:cs="Tahoma"/>
          <w:sz w:val="20"/>
          <w:szCs w:val="20"/>
        </w:rPr>
        <w:t xml:space="preserve"> ceny </w:t>
      </w:r>
      <w:r w:rsidR="00DA180D" w:rsidRPr="00021B2C">
        <w:rPr>
          <w:rFonts w:ascii="Tahoma" w:hAnsi="Tahoma" w:cs="Tahoma"/>
          <w:sz w:val="20"/>
          <w:szCs w:val="20"/>
        </w:rPr>
        <w:t xml:space="preserve">za </w:t>
      </w:r>
      <w:r w:rsidR="00DA180D" w:rsidRPr="00021B2C">
        <w:rPr>
          <w:rFonts w:ascii="Tahoma" w:hAnsi="Tahoma" w:cs="Tahoma"/>
          <w:b/>
          <w:sz w:val="20"/>
          <w:szCs w:val="20"/>
        </w:rPr>
        <w:t>cenę brutto</w:t>
      </w:r>
      <w:r w:rsidR="006F7039" w:rsidRPr="00021B2C">
        <w:rPr>
          <w:rFonts w:ascii="Tahoma" w:hAnsi="Tahoma" w:cs="Tahoma"/>
          <w:sz w:val="20"/>
          <w:szCs w:val="20"/>
        </w:rPr>
        <w:t xml:space="preserve"> w wysokości</w:t>
      </w:r>
      <w:r w:rsidR="00DA180D" w:rsidRPr="00021B2C">
        <w:rPr>
          <w:rFonts w:ascii="Tahoma" w:hAnsi="Tahoma" w:cs="Tahoma"/>
          <w:sz w:val="20"/>
          <w:szCs w:val="20"/>
        </w:rPr>
        <w:t xml:space="preserve"> </w:t>
      </w:r>
      <w:r w:rsidR="00DA180D" w:rsidRPr="00021B2C">
        <w:rPr>
          <w:rFonts w:ascii="Tahoma" w:hAnsi="Tahoma" w:cs="Tahoma"/>
          <w:b/>
          <w:sz w:val="20"/>
          <w:szCs w:val="20"/>
        </w:rPr>
        <w:t>...</w:t>
      </w:r>
      <w:r w:rsidR="005A2FFD" w:rsidRPr="00021B2C">
        <w:rPr>
          <w:rFonts w:ascii="Tahoma" w:hAnsi="Tahoma" w:cs="Tahoma"/>
          <w:b/>
          <w:sz w:val="20"/>
          <w:szCs w:val="20"/>
        </w:rPr>
        <w:t>...........</w:t>
      </w:r>
      <w:r w:rsidR="00DA180D" w:rsidRPr="00021B2C">
        <w:rPr>
          <w:rFonts w:ascii="Tahoma" w:hAnsi="Tahoma" w:cs="Tahoma"/>
          <w:b/>
          <w:sz w:val="20"/>
          <w:szCs w:val="20"/>
        </w:rPr>
        <w:t>...................................</w:t>
      </w:r>
      <w:r w:rsidR="002A4D10" w:rsidRPr="00021B2C">
        <w:rPr>
          <w:rFonts w:ascii="Tahoma" w:hAnsi="Tahoma" w:cs="Tahoma"/>
          <w:b/>
          <w:sz w:val="20"/>
          <w:szCs w:val="20"/>
        </w:rPr>
        <w:t>..</w:t>
      </w:r>
      <w:r w:rsidR="00DA180D" w:rsidRPr="00021B2C">
        <w:rPr>
          <w:rFonts w:ascii="Tahoma" w:hAnsi="Tahoma" w:cs="Tahoma"/>
          <w:b/>
          <w:sz w:val="20"/>
          <w:szCs w:val="20"/>
        </w:rPr>
        <w:t>........</w:t>
      </w:r>
      <w:r w:rsidR="00DA180D" w:rsidRPr="00021B2C">
        <w:rPr>
          <w:rFonts w:ascii="Tahoma" w:hAnsi="Tahoma" w:cs="Tahoma"/>
          <w:sz w:val="20"/>
          <w:szCs w:val="20"/>
        </w:rPr>
        <w:t xml:space="preserve">  złotych</w:t>
      </w:r>
      <w:r w:rsidR="00112681" w:rsidRPr="00021B2C">
        <w:rPr>
          <w:rFonts w:ascii="Tahoma" w:hAnsi="Tahoma" w:cs="Tahoma"/>
          <w:sz w:val="20"/>
          <w:szCs w:val="20"/>
        </w:rPr>
        <w:t xml:space="preserve"> </w:t>
      </w:r>
      <w:r w:rsidR="00DA180D" w:rsidRPr="00021B2C">
        <w:rPr>
          <w:rFonts w:ascii="Tahoma" w:hAnsi="Tahoma" w:cs="Tahoma"/>
          <w:sz w:val="20"/>
          <w:szCs w:val="20"/>
        </w:rPr>
        <w:t>(słownie:</w:t>
      </w:r>
      <w:r w:rsidR="00112681" w:rsidRPr="00021B2C">
        <w:rPr>
          <w:rFonts w:ascii="Tahoma" w:hAnsi="Tahoma" w:cs="Tahoma"/>
          <w:sz w:val="20"/>
          <w:szCs w:val="20"/>
        </w:rPr>
        <w:t xml:space="preserve"> </w:t>
      </w:r>
      <w:r w:rsidR="00DA180D" w:rsidRPr="00021B2C">
        <w:rPr>
          <w:rFonts w:ascii="Tahoma" w:hAnsi="Tahoma" w:cs="Tahoma"/>
          <w:sz w:val="20"/>
          <w:szCs w:val="20"/>
        </w:rPr>
        <w:t>........</w:t>
      </w:r>
      <w:r w:rsidR="002A4D10" w:rsidRPr="00021B2C">
        <w:rPr>
          <w:rFonts w:ascii="Tahoma" w:hAnsi="Tahoma" w:cs="Tahoma"/>
          <w:sz w:val="20"/>
          <w:szCs w:val="20"/>
        </w:rPr>
        <w:t>............</w:t>
      </w:r>
      <w:r w:rsidR="00177BC4" w:rsidRPr="00021B2C">
        <w:rPr>
          <w:rFonts w:ascii="Tahoma" w:hAnsi="Tahoma" w:cs="Tahoma"/>
          <w:sz w:val="20"/>
          <w:szCs w:val="20"/>
        </w:rPr>
        <w:t xml:space="preserve"> </w:t>
      </w:r>
      <w:r w:rsidR="002A4D10" w:rsidRPr="00021B2C">
        <w:rPr>
          <w:rFonts w:ascii="Tahoma" w:hAnsi="Tahoma" w:cs="Tahoma"/>
          <w:sz w:val="20"/>
          <w:szCs w:val="20"/>
        </w:rPr>
        <w:t>................</w:t>
      </w:r>
      <w:r w:rsidR="00DA180D" w:rsidRPr="00021B2C">
        <w:rPr>
          <w:rFonts w:ascii="Tahoma" w:hAnsi="Tahoma" w:cs="Tahoma"/>
          <w:sz w:val="20"/>
          <w:szCs w:val="20"/>
        </w:rPr>
        <w:t>............</w:t>
      </w:r>
      <w:r w:rsidR="00177BC4" w:rsidRPr="00021B2C">
        <w:rPr>
          <w:rFonts w:ascii="Tahoma" w:hAnsi="Tahoma" w:cs="Tahoma"/>
          <w:sz w:val="20"/>
          <w:szCs w:val="20"/>
        </w:rPr>
        <w:t>............................................................</w:t>
      </w:r>
      <w:r w:rsidR="00DA180D" w:rsidRPr="00021B2C">
        <w:rPr>
          <w:rFonts w:ascii="Tahoma" w:hAnsi="Tahoma" w:cs="Tahoma"/>
          <w:sz w:val="20"/>
          <w:szCs w:val="20"/>
        </w:rPr>
        <w:t>............)</w:t>
      </w:r>
      <w:r w:rsidR="00626FA1" w:rsidRPr="00021B2C">
        <w:rPr>
          <w:rFonts w:ascii="Tahoma" w:hAnsi="Tahoma" w:cs="Tahoma"/>
          <w:sz w:val="20"/>
          <w:szCs w:val="20"/>
        </w:rPr>
        <w:t xml:space="preserve">, </w:t>
      </w:r>
      <w:r w:rsidR="005608E2" w:rsidRPr="00021B2C">
        <w:rPr>
          <w:rFonts w:ascii="Tahoma" w:hAnsi="Tahoma" w:cs="Tahoma"/>
          <w:bCs/>
          <w:sz w:val="20"/>
        </w:rPr>
        <w:t>na którą składa się:</w:t>
      </w:r>
    </w:p>
    <w:p w14:paraId="0BE75CAA" w14:textId="77777777" w:rsidR="005608E2" w:rsidRPr="00021B2C" w:rsidRDefault="005608E2" w:rsidP="005C02BA">
      <w:pPr>
        <w:numPr>
          <w:ilvl w:val="2"/>
          <w:numId w:val="14"/>
        </w:numPr>
        <w:tabs>
          <w:tab w:val="clear" w:pos="2340"/>
        </w:tabs>
        <w:spacing w:line="276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021B2C">
        <w:rPr>
          <w:rFonts w:ascii="Tahoma" w:hAnsi="Tahoma" w:cs="Tahoma"/>
          <w:bCs/>
          <w:sz w:val="20"/>
          <w:szCs w:val="20"/>
        </w:rPr>
        <w:t>wynagrodzenie netto w wysokości ……………………… zł</w:t>
      </w:r>
    </w:p>
    <w:p w14:paraId="45DA9CE8" w14:textId="77777777" w:rsidR="005608E2" w:rsidRPr="00021B2C" w:rsidRDefault="005608E2" w:rsidP="005608E2">
      <w:pPr>
        <w:numPr>
          <w:ilvl w:val="2"/>
          <w:numId w:val="14"/>
        </w:numPr>
        <w:tabs>
          <w:tab w:val="clear" w:pos="2340"/>
        </w:tabs>
        <w:spacing w:line="360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021B2C">
        <w:rPr>
          <w:rFonts w:ascii="Tahoma" w:hAnsi="Tahoma" w:cs="Tahoma"/>
          <w:bCs/>
          <w:sz w:val="20"/>
          <w:szCs w:val="20"/>
        </w:rPr>
        <w:t>i podatek od towarów i usług</w:t>
      </w:r>
      <w:r w:rsidRPr="00021B2C">
        <w:rPr>
          <w:rStyle w:val="Odwoanieprzypisudolnego"/>
          <w:rFonts w:ascii="Tahoma" w:hAnsi="Tahoma" w:cs="Tahoma"/>
          <w:bCs/>
          <w:color w:val="FF0000"/>
          <w:sz w:val="20"/>
          <w:szCs w:val="20"/>
        </w:rPr>
        <w:footnoteReference w:id="5"/>
      </w:r>
      <w:r w:rsidRPr="00021B2C">
        <w:rPr>
          <w:rFonts w:ascii="Tahoma" w:hAnsi="Tahoma" w:cs="Tahoma"/>
          <w:bCs/>
          <w:sz w:val="20"/>
          <w:szCs w:val="20"/>
        </w:rPr>
        <w:t>:</w:t>
      </w:r>
    </w:p>
    <w:p w14:paraId="6EC23E21" w14:textId="77777777" w:rsidR="005608E2" w:rsidRPr="00021B2C" w:rsidRDefault="005608E2" w:rsidP="005608E2">
      <w:pPr>
        <w:spacing w:before="120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021B2C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/>
          <w:sz w:val="20"/>
          <w:szCs w:val="20"/>
        </w:rPr>
      </w:r>
      <w:r w:rsidR="00227419">
        <w:rPr>
          <w:rFonts w:ascii="Tahoma" w:hAnsi="Tahoma" w:cs="Tahoma"/>
          <w:b/>
          <w:sz w:val="20"/>
          <w:szCs w:val="20"/>
        </w:rPr>
        <w:fldChar w:fldCharType="separate"/>
      </w:r>
      <w:r w:rsidRPr="00021B2C">
        <w:rPr>
          <w:rFonts w:ascii="Tahoma" w:hAnsi="Tahoma" w:cs="Tahoma"/>
          <w:b/>
          <w:sz w:val="20"/>
          <w:szCs w:val="20"/>
        </w:rPr>
        <w:fldChar w:fldCharType="end"/>
      </w:r>
      <w:r w:rsidRPr="00021B2C">
        <w:rPr>
          <w:rFonts w:ascii="Tahoma" w:hAnsi="Tahoma" w:cs="Tahoma"/>
          <w:b/>
          <w:sz w:val="20"/>
          <w:szCs w:val="20"/>
        </w:rPr>
        <w:t xml:space="preserve"> </w:t>
      </w:r>
      <w:r w:rsidRPr="00021B2C">
        <w:rPr>
          <w:rFonts w:ascii="Tahoma" w:hAnsi="Tahoma" w:cs="Tahoma"/>
          <w:b/>
          <w:sz w:val="20"/>
          <w:szCs w:val="20"/>
        </w:rPr>
        <w:tab/>
      </w:r>
      <w:r w:rsidRPr="00021B2C">
        <w:rPr>
          <w:rFonts w:ascii="Tahoma" w:hAnsi="Tahoma" w:cs="Tahoma"/>
          <w:bCs/>
          <w:sz w:val="20"/>
          <w:szCs w:val="20"/>
        </w:rPr>
        <w:t xml:space="preserve">w wysokości </w:t>
      </w:r>
      <w:r w:rsidRPr="00021B2C">
        <w:rPr>
          <w:rFonts w:ascii="Tahoma" w:hAnsi="Tahoma" w:cs="Tahoma"/>
          <w:b/>
          <w:bCs/>
          <w:sz w:val="20"/>
          <w:szCs w:val="20"/>
        </w:rPr>
        <w:t>…….</w:t>
      </w:r>
      <w:r w:rsidRPr="00021B2C">
        <w:rPr>
          <w:rFonts w:ascii="Tahoma" w:hAnsi="Tahoma" w:cs="Tahoma"/>
          <w:bCs/>
          <w:sz w:val="20"/>
          <w:szCs w:val="20"/>
        </w:rPr>
        <w:t xml:space="preserve"> %</w:t>
      </w:r>
      <w:r w:rsidRPr="00021B2C">
        <w:rPr>
          <w:rStyle w:val="Odwoanieprzypisudolnego"/>
          <w:rFonts w:ascii="Tahoma" w:hAnsi="Tahoma" w:cs="Tahoma"/>
          <w:bCs/>
          <w:color w:val="FF0000"/>
          <w:sz w:val="20"/>
          <w:szCs w:val="20"/>
        </w:rPr>
        <w:footnoteReference w:id="6"/>
      </w:r>
      <w:r w:rsidRPr="00021B2C">
        <w:rPr>
          <w:rFonts w:ascii="Tahoma" w:hAnsi="Tahoma" w:cs="Tahoma"/>
          <w:bCs/>
          <w:sz w:val="20"/>
          <w:szCs w:val="20"/>
        </w:rPr>
        <w:t xml:space="preserve"> </w:t>
      </w:r>
      <w:r w:rsidRPr="00021B2C">
        <w:rPr>
          <w:rFonts w:ascii="Tahoma" w:hAnsi="Tahoma" w:cs="Tahoma"/>
          <w:bCs/>
          <w:sz w:val="20"/>
        </w:rPr>
        <w:t>zgodnie z</w:t>
      </w:r>
      <w:r w:rsidRPr="00021B2C">
        <w:rPr>
          <w:rFonts w:ascii="Tahoma" w:hAnsi="Tahoma" w:cs="Tahoma"/>
          <w:sz w:val="20"/>
          <w:szCs w:val="20"/>
        </w:rPr>
        <w:t xml:space="preserve"> </w:t>
      </w:r>
      <w:r w:rsidRPr="00021B2C">
        <w:rPr>
          <w:rFonts w:ascii="Tahoma" w:hAnsi="Tahoma" w:cs="Tahoma"/>
          <w:i/>
          <w:sz w:val="20"/>
          <w:szCs w:val="20"/>
        </w:rPr>
        <w:t>ustawą o VAT</w:t>
      </w:r>
      <w:r w:rsidRPr="00021B2C">
        <w:rPr>
          <w:rStyle w:val="Odwoanieprzypisudolnego"/>
          <w:rFonts w:ascii="Tahoma" w:hAnsi="Tahoma" w:cs="Tahoma"/>
          <w:i/>
          <w:color w:val="FF0000"/>
          <w:sz w:val="20"/>
          <w:szCs w:val="20"/>
        </w:rPr>
        <w:t xml:space="preserve"> </w:t>
      </w:r>
      <w:r w:rsidRPr="00021B2C">
        <w:rPr>
          <w:rStyle w:val="Odwoanieprzypisudolnego"/>
          <w:rFonts w:ascii="Tahoma" w:hAnsi="Tahoma" w:cs="Tahoma"/>
          <w:i/>
          <w:color w:val="FF0000"/>
          <w:sz w:val="20"/>
          <w:szCs w:val="20"/>
        </w:rPr>
        <w:footnoteReference w:id="7"/>
      </w:r>
      <w:r w:rsidRPr="00021B2C">
        <w:rPr>
          <w:rFonts w:ascii="Tahoma" w:hAnsi="Tahoma" w:cs="Tahoma"/>
          <w:sz w:val="20"/>
          <w:szCs w:val="20"/>
        </w:rPr>
        <w:t xml:space="preserve"> </w:t>
      </w:r>
    </w:p>
    <w:p w14:paraId="2CD66DA1" w14:textId="77777777" w:rsidR="005608E2" w:rsidRPr="00021B2C" w:rsidRDefault="005608E2" w:rsidP="005608E2">
      <w:pPr>
        <w:spacing w:line="360" w:lineRule="auto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sz w:val="20"/>
          <w:szCs w:val="20"/>
        </w:rPr>
        <w:t>albo</w:t>
      </w:r>
    </w:p>
    <w:p w14:paraId="393873DC" w14:textId="77777777" w:rsidR="005608E2" w:rsidRPr="00021B2C" w:rsidRDefault="005608E2" w:rsidP="005608E2">
      <w:pPr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021B2C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/>
          <w:sz w:val="20"/>
          <w:szCs w:val="20"/>
        </w:rPr>
      </w:r>
      <w:r w:rsidR="00227419">
        <w:rPr>
          <w:rFonts w:ascii="Tahoma" w:hAnsi="Tahoma" w:cs="Tahoma"/>
          <w:b/>
          <w:sz w:val="20"/>
          <w:szCs w:val="20"/>
        </w:rPr>
        <w:fldChar w:fldCharType="separate"/>
      </w:r>
      <w:r w:rsidRPr="00021B2C">
        <w:rPr>
          <w:rFonts w:ascii="Tahoma" w:hAnsi="Tahoma" w:cs="Tahoma"/>
          <w:b/>
          <w:sz w:val="20"/>
          <w:szCs w:val="20"/>
        </w:rPr>
        <w:fldChar w:fldCharType="end"/>
      </w:r>
      <w:r w:rsidRPr="00021B2C">
        <w:rPr>
          <w:rFonts w:ascii="Tahoma" w:hAnsi="Tahoma" w:cs="Tahoma"/>
          <w:b/>
          <w:sz w:val="20"/>
          <w:szCs w:val="20"/>
        </w:rPr>
        <w:t xml:space="preserve"> </w:t>
      </w:r>
      <w:r w:rsidRPr="00021B2C">
        <w:rPr>
          <w:rFonts w:ascii="Tahoma" w:hAnsi="Tahoma" w:cs="Tahoma"/>
          <w:b/>
          <w:sz w:val="20"/>
          <w:szCs w:val="20"/>
        </w:rPr>
        <w:tab/>
      </w:r>
      <w:r w:rsidRPr="00021B2C">
        <w:rPr>
          <w:rFonts w:ascii="Tahoma" w:hAnsi="Tahoma" w:cs="Tahoma"/>
          <w:sz w:val="20"/>
          <w:szCs w:val="20"/>
        </w:rPr>
        <w:t>przedmiot zamówienia zwolniony jest z</w:t>
      </w:r>
      <w:r w:rsidRPr="00021B2C">
        <w:rPr>
          <w:rFonts w:ascii="Tahoma" w:hAnsi="Tahoma" w:cs="Tahoma"/>
          <w:b/>
          <w:sz w:val="20"/>
          <w:szCs w:val="20"/>
        </w:rPr>
        <w:t xml:space="preserve"> </w:t>
      </w:r>
      <w:r w:rsidRPr="00021B2C">
        <w:rPr>
          <w:rFonts w:ascii="Tahoma" w:hAnsi="Tahoma" w:cs="Tahoma"/>
          <w:bCs/>
          <w:sz w:val="20"/>
          <w:szCs w:val="20"/>
        </w:rPr>
        <w:t xml:space="preserve">podatku od towarów i usług </w:t>
      </w:r>
      <w:r w:rsidRPr="00021B2C">
        <w:rPr>
          <w:rFonts w:ascii="Tahoma" w:hAnsi="Tahoma" w:cs="Tahoma"/>
          <w:sz w:val="20"/>
          <w:szCs w:val="20"/>
        </w:rPr>
        <w:t xml:space="preserve">na podstawie </w:t>
      </w:r>
      <w:r w:rsidRPr="00021B2C">
        <w:rPr>
          <w:rFonts w:ascii="Tahoma" w:hAnsi="Tahoma" w:cs="Tahoma"/>
          <w:b/>
          <w:sz w:val="20"/>
          <w:szCs w:val="20"/>
        </w:rPr>
        <w:t>art. … ust. ….pkt …..</w:t>
      </w:r>
      <w:r w:rsidRPr="00021B2C">
        <w:rPr>
          <w:rFonts w:ascii="Tahoma" w:hAnsi="Tahoma" w:cs="Tahoma"/>
          <w:sz w:val="20"/>
          <w:szCs w:val="20"/>
        </w:rPr>
        <w:t xml:space="preserve"> </w:t>
      </w:r>
      <w:r w:rsidRPr="00021B2C">
        <w:rPr>
          <w:rFonts w:ascii="Tahoma" w:hAnsi="Tahoma" w:cs="Tahoma"/>
          <w:i/>
          <w:sz w:val="20"/>
          <w:szCs w:val="20"/>
        </w:rPr>
        <w:t>ustawy o VAT</w:t>
      </w:r>
      <w:r w:rsidRPr="00021B2C">
        <w:rPr>
          <w:rFonts w:ascii="Tahoma" w:hAnsi="Tahoma" w:cs="Tahoma"/>
          <w:i/>
          <w:color w:val="FF0000"/>
          <w:sz w:val="20"/>
          <w:szCs w:val="20"/>
          <w:vertAlign w:val="superscript"/>
        </w:rPr>
        <w:t xml:space="preserve">7  </w:t>
      </w:r>
      <w:r w:rsidRPr="00021B2C">
        <w:rPr>
          <w:rFonts w:ascii="Tahoma" w:hAnsi="Tahoma" w:cs="Tahoma"/>
          <w:sz w:val="20"/>
          <w:szCs w:val="20"/>
        </w:rPr>
        <w:t>lub</w:t>
      </w:r>
    </w:p>
    <w:p w14:paraId="45C18581" w14:textId="77777777" w:rsidR="005608E2" w:rsidRPr="00021B2C" w:rsidRDefault="005608E2" w:rsidP="005608E2">
      <w:pPr>
        <w:spacing w:before="120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021B2C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/>
          <w:sz w:val="20"/>
          <w:szCs w:val="20"/>
        </w:rPr>
      </w:r>
      <w:r w:rsidR="00227419">
        <w:rPr>
          <w:rFonts w:ascii="Tahoma" w:hAnsi="Tahoma" w:cs="Tahoma"/>
          <w:b/>
          <w:sz w:val="20"/>
          <w:szCs w:val="20"/>
        </w:rPr>
        <w:fldChar w:fldCharType="separate"/>
      </w:r>
      <w:r w:rsidRPr="00021B2C">
        <w:rPr>
          <w:rFonts w:ascii="Tahoma" w:hAnsi="Tahoma" w:cs="Tahoma"/>
          <w:b/>
          <w:sz w:val="20"/>
          <w:szCs w:val="20"/>
        </w:rPr>
        <w:fldChar w:fldCharType="end"/>
      </w:r>
      <w:r w:rsidRPr="00021B2C">
        <w:rPr>
          <w:rFonts w:ascii="Tahoma" w:hAnsi="Tahoma" w:cs="Tahoma"/>
          <w:b/>
          <w:sz w:val="20"/>
          <w:szCs w:val="20"/>
        </w:rPr>
        <w:t xml:space="preserve"> </w:t>
      </w:r>
      <w:r w:rsidRPr="00021B2C">
        <w:rPr>
          <w:rFonts w:ascii="Tahoma" w:hAnsi="Tahoma" w:cs="Tahoma"/>
          <w:b/>
          <w:sz w:val="20"/>
          <w:szCs w:val="20"/>
        </w:rPr>
        <w:tab/>
      </w:r>
      <w:r w:rsidRPr="00021B2C">
        <w:rPr>
          <w:rFonts w:ascii="Tahoma" w:hAnsi="Tahoma" w:cs="Tahoma"/>
          <w:sz w:val="20"/>
          <w:szCs w:val="20"/>
        </w:rPr>
        <w:t xml:space="preserve">jestem przedsiębiorcą korzystającym ze zwolnienia, o którym mowa w </w:t>
      </w:r>
      <w:r w:rsidRPr="00021B2C">
        <w:rPr>
          <w:rFonts w:ascii="Tahoma" w:hAnsi="Tahoma" w:cs="Tahoma"/>
          <w:b/>
          <w:sz w:val="20"/>
          <w:szCs w:val="20"/>
        </w:rPr>
        <w:t xml:space="preserve">art. 113 </w:t>
      </w:r>
      <w:r w:rsidRPr="00021B2C">
        <w:rPr>
          <w:rFonts w:ascii="Tahoma" w:hAnsi="Tahoma" w:cs="Tahoma"/>
          <w:i/>
          <w:sz w:val="20"/>
          <w:szCs w:val="20"/>
        </w:rPr>
        <w:t>ustawy o VAT</w:t>
      </w:r>
      <w:r w:rsidRPr="00021B2C">
        <w:rPr>
          <w:rFonts w:ascii="Tahoma" w:hAnsi="Tahoma" w:cs="Tahoma"/>
          <w:color w:val="FF0000"/>
          <w:sz w:val="20"/>
          <w:szCs w:val="20"/>
          <w:vertAlign w:val="superscript"/>
        </w:rPr>
        <w:t>7</w:t>
      </w:r>
      <w:r w:rsidRPr="00021B2C">
        <w:rPr>
          <w:rFonts w:ascii="Tahoma" w:hAnsi="Tahoma" w:cs="Tahoma"/>
          <w:sz w:val="20"/>
          <w:szCs w:val="20"/>
          <w:vertAlign w:val="superscript"/>
        </w:rPr>
        <w:t xml:space="preserve"> </w:t>
      </w:r>
      <w:r w:rsidRPr="00021B2C">
        <w:rPr>
          <w:rFonts w:ascii="Tahoma" w:hAnsi="Tahoma" w:cs="Tahoma"/>
          <w:sz w:val="20"/>
          <w:szCs w:val="20"/>
        </w:rPr>
        <w:t>lub</w:t>
      </w:r>
    </w:p>
    <w:p w14:paraId="2C2B83C0" w14:textId="573473DE" w:rsidR="005608E2" w:rsidRPr="00021B2C" w:rsidRDefault="005608E2" w:rsidP="005608E2">
      <w:pPr>
        <w:spacing w:before="120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021B2C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/>
          <w:sz w:val="20"/>
          <w:szCs w:val="20"/>
        </w:rPr>
      </w:r>
      <w:r w:rsidR="00227419">
        <w:rPr>
          <w:rFonts w:ascii="Tahoma" w:hAnsi="Tahoma" w:cs="Tahoma"/>
          <w:b/>
          <w:sz w:val="20"/>
          <w:szCs w:val="20"/>
        </w:rPr>
        <w:fldChar w:fldCharType="separate"/>
      </w:r>
      <w:r w:rsidRPr="00021B2C">
        <w:rPr>
          <w:rFonts w:ascii="Tahoma" w:hAnsi="Tahoma" w:cs="Tahoma"/>
          <w:b/>
          <w:sz w:val="20"/>
          <w:szCs w:val="20"/>
        </w:rPr>
        <w:fldChar w:fldCharType="end"/>
      </w:r>
      <w:r w:rsidRPr="00021B2C">
        <w:rPr>
          <w:rFonts w:ascii="Tahoma" w:hAnsi="Tahoma" w:cs="Tahoma"/>
          <w:b/>
          <w:sz w:val="20"/>
          <w:szCs w:val="20"/>
        </w:rPr>
        <w:t xml:space="preserve"> </w:t>
      </w:r>
      <w:r w:rsidRPr="00021B2C">
        <w:rPr>
          <w:rFonts w:ascii="Tahoma" w:hAnsi="Tahoma" w:cs="Tahoma"/>
          <w:b/>
          <w:sz w:val="20"/>
          <w:szCs w:val="20"/>
        </w:rPr>
        <w:tab/>
      </w:r>
      <w:r w:rsidRPr="00021B2C">
        <w:rPr>
          <w:rFonts w:ascii="Tahoma" w:hAnsi="Tahoma" w:cs="Tahoma"/>
          <w:sz w:val="20"/>
          <w:szCs w:val="20"/>
        </w:rPr>
        <w:t>jestem osobą fizyczną niewykonującą działalności gospodarczej;</w:t>
      </w:r>
    </w:p>
    <w:p w14:paraId="6B3E82BE" w14:textId="77777777" w:rsidR="00021B2C" w:rsidRPr="001E26A9" w:rsidRDefault="00021B2C" w:rsidP="00021B2C">
      <w:pPr>
        <w:pStyle w:val="Tekstpodstawowy"/>
        <w:spacing w:before="120" w:line="276" w:lineRule="auto"/>
        <w:ind w:left="567" w:hanging="567"/>
        <w:rPr>
          <w:rFonts w:ascii="Tahoma" w:hAnsi="Tahoma" w:cs="Tahoma"/>
          <w:sz w:val="20"/>
          <w:szCs w:val="20"/>
        </w:rPr>
      </w:pPr>
    </w:p>
    <w:tbl>
      <w:tblPr>
        <w:tblW w:w="9346" w:type="dxa"/>
        <w:jc w:val="center"/>
        <w:tblLayout w:type="fixed"/>
        <w:tblLook w:val="0000" w:firstRow="0" w:lastRow="0" w:firstColumn="0" w:lastColumn="0" w:noHBand="0" w:noVBand="0"/>
      </w:tblPr>
      <w:tblGrid>
        <w:gridCol w:w="851"/>
        <w:gridCol w:w="2683"/>
        <w:gridCol w:w="1559"/>
        <w:gridCol w:w="993"/>
        <w:gridCol w:w="1275"/>
        <w:gridCol w:w="1985"/>
      </w:tblGrid>
      <w:tr w:rsidR="00021B2C" w:rsidRPr="00F8535C" w14:paraId="7936094C" w14:textId="77777777" w:rsidTr="00E92C18">
        <w:trPr>
          <w:trHeight w:val="599"/>
          <w:jc w:val="center"/>
        </w:trPr>
        <w:tc>
          <w:tcPr>
            <w:tcW w:w="9346" w:type="dxa"/>
            <w:gridSpan w:val="6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E2EFD9" w:themeFill="accent6" w:themeFillTint="33"/>
            <w:vAlign w:val="center"/>
          </w:tcPr>
          <w:p w14:paraId="582AB386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F8535C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>Tabela kalkulacji ceny</w:t>
            </w:r>
          </w:p>
        </w:tc>
      </w:tr>
      <w:tr w:rsidR="00021B2C" w:rsidRPr="00F8535C" w14:paraId="5B626478" w14:textId="77777777" w:rsidTr="00E92C18">
        <w:trPr>
          <w:trHeight w:val="395"/>
          <w:jc w:val="center"/>
        </w:trPr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14:paraId="290F9ED9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F8535C">
              <w:rPr>
                <w:rFonts w:ascii="Tahoma" w:hAnsi="Tahoma" w:cs="Tahoma"/>
                <w:bCs/>
                <w:sz w:val="20"/>
                <w:szCs w:val="20"/>
              </w:rPr>
              <w:t>Lp.</w:t>
            </w:r>
          </w:p>
        </w:tc>
        <w:tc>
          <w:tcPr>
            <w:tcW w:w="8495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574DB695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F8535C">
              <w:rPr>
                <w:rFonts w:ascii="Tahoma" w:hAnsi="Tahoma" w:cs="Tahoma"/>
                <w:bCs/>
                <w:sz w:val="20"/>
                <w:szCs w:val="20"/>
              </w:rPr>
              <w:t xml:space="preserve">Element przedmiotu zamówienia </w:t>
            </w:r>
          </w:p>
        </w:tc>
      </w:tr>
      <w:tr w:rsidR="00021B2C" w:rsidRPr="00F8535C" w14:paraId="3C55E001" w14:textId="77777777" w:rsidTr="00E92C18">
        <w:trPr>
          <w:trHeight w:val="395"/>
          <w:jc w:val="center"/>
        </w:trPr>
        <w:tc>
          <w:tcPr>
            <w:tcW w:w="851" w:type="dxa"/>
            <w:vMerge/>
            <w:tcBorders>
              <w:left w:val="single" w:sz="8" w:space="0" w:color="000000"/>
              <w:bottom w:val="single" w:sz="4" w:space="0" w:color="000000"/>
            </w:tcBorders>
            <w:vAlign w:val="center"/>
          </w:tcPr>
          <w:p w14:paraId="68B53079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  <w:tc>
          <w:tcPr>
            <w:tcW w:w="8495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A118CD8" w14:textId="77777777" w:rsidR="00021B2C" w:rsidRPr="00F8535C" w:rsidRDefault="00021B2C" w:rsidP="00E92C18">
            <w:pPr>
              <w:snapToGrid w:val="0"/>
              <w:rPr>
                <w:rFonts w:ascii="Tahoma" w:hAnsi="Tahoma" w:cs="Tahoma"/>
                <w:bCs/>
                <w:sz w:val="20"/>
                <w:szCs w:val="20"/>
              </w:rPr>
            </w:pPr>
            <w:r w:rsidRPr="00F8535C">
              <w:rPr>
                <w:rFonts w:ascii="Tahoma" w:hAnsi="Tahoma" w:cs="Tahoma"/>
                <w:bCs/>
                <w:sz w:val="20"/>
                <w:szCs w:val="20"/>
              </w:rPr>
              <w:t>Marka/ model pojazdu …………………………………………</w:t>
            </w:r>
          </w:p>
          <w:p w14:paraId="5E54E9BF" w14:textId="77777777" w:rsidR="00021B2C" w:rsidRPr="00F8535C" w:rsidRDefault="00021B2C" w:rsidP="00E92C18">
            <w:pPr>
              <w:snapToGrid w:val="0"/>
              <w:rPr>
                <w:rFonts w:ascii="Tahoma" w:hAnsi="Tahoma" w:cs="Tahoma"/>
                <w:bCs/>
                <w:sz w:val="20"/>
                <w:szCs w:val="20"/>
              </w:rPr>
            </w:pPr>
            <w:r w:rsidRPr="00F8535C">
              <w:rPr>
                <w:rFonts w:ascii="Tahoma" w:hAnsi="Tahoma" w:cs="Tahoma"/>
                <w:bCs/>
                <w:sz w:val="20"/>
                <w:szCs w:val="20"/>
              </w:rPr>
              <w:t>Rok produkcji ……………………………………</w:t>
            </w:r>
          </w:p>
          <w:p w14:paraId="7A9835D3" w14:textId="426A3139" w:rsidR="00021B2C" w:rsidRPr="00F8535C" w:rsidRDefault="00021B2C" w:rsidP="00E92C18">
            <w:pPr>
              <w:snapToGrid w:val="0"/>
              <w:rPr>
                <w:rFonts w:ascii="Tahoma" w:hAnsi="Tahoma" w:cs="Tahoma"/>
                <w:bCs/>
                <w:sz w:val="20"/>
                <w:szCs w:val="20"/>
              </w:rPr>
            </w:pPr>
            <w:r w:rsidRPr="00E64B9C">
              <w:rPr>
                <w:rFonts w:ascii="Tahoma" w:hAnsi="Tahoma" w:cs="Tahoma"/>
                <w:bCs/>
                <w:sz w:val="20"/>
                <w:szCs w:val="20"/>
              </w:rPr>
              <w:t xml:space="preserve">Gwarancja mechaniczna na okres ……… miesięcy lub do ……… </w:t>
            </w:r>
            <w:proofErr w:type="spellStart"/>
            <w:r w:rsidRPr="00E64B9C">
              <w:rPr>
                <w:rFonts w:ascii="Tahoma" w:hAnsi="Tahoma" w:cs="Tahoma"/>
                <w:bCs/>
                <w:sz w:val="20"/>
                <w:szCs w:val="20"/>
              </w:rPr>
              <w:t>mth</w:t>
            </w:r>
            <w:proofErr w:type="spellEnd"/>
            <w:r w:rsidRPr="00E64B9C">
              <w:rPr>
                <w:rFonts w:ascii="Tahoma" w:hAnsi="Tahoma" w:cs="Tahoma"/>
                <w:bCs/>
                <w:sz w:val="20"/>
                <w:szCs w:val="20"/>
              </w:rPr>
              <w:t xml:space="preserve"> pracy pojazdu</w:t>
            </w:r>
          </w:p>
        </w:tc>
      </w:tr>
      <w:tr w:rsidR="00021B2C" w:rsidRPr="00F8535C" w14:paraId="656E97EC" w14:textId="77777777" w:rsidTr="00E92C18">
        <w:trPr>
          <w:trHeight w:val="60"/>
          <w:jc w:val="center"/>
        </w:trPr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457F660C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F8535C">
              <w:rPr>
                <w:rFonts w:ascii="Tahoma" w:hAnsi="Tahoma" w:cs="Tahoma"/>
                <w:i/>
                <w:sz w:val="16"/>
                <w:szCs w:val="16"/>
              </w:rPr>
              <w:t>-1-</w:t>
            </w:r>
          </w:p>
        </w:tc>
        <w:tc>
          <w:tcPr>
            <w:tcW w:w="2683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437AB27A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F8535C">
              <w:rPr>
                <w:rFonts w:ascii="Tahoma" w:hAnsi="Tahoma" w:cs="Tahoma"/>
                <w:i/>
                <w:sz w:val="16"/>
                <w:szCs w:val="16"/>
              </w:rPr>
              <w:t>-2-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551DBD2C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F8535C">
              <w:rPr>
                <w:rFonts w:ascii="Tahoma" w:hAnsi="Tahoma" w:cs="Tahoma"/>
                <w:i/>
                <w:sz w:val="16"/>
                <w:szCs w:val="16"/>
              </w:rPr>
              <w:t>-3-</w:t>
            </w:r>
          </w:p>
        </w:tc>
        <w:tc>
          <w:tcPr>
            <w:tcW w:w="2268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70EF2C6E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F8535C">
              <w:rPr>
                <w:rFonts w:ascii="Tahoma" w:hAnsi="Tahoma" w:cs="Tahoma"/>
                <w:i/>
                <w:sz w:val="16"/>
                <w:szCs w:val="16"/>
              </w:rPr>
              <w:t>-4-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228863EF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F8535C">
              <w:rPr>
                <w:rFonts w:ascii="Tahoma" w:hAnsi="Tahoma" w:cs="Tahoma"/>
                <w:i/>
                <w:sz w:val="16"/>
                <w:szCs w:val="16"/>
              </w:rPr>
              <w:t xml:space="preserve">-5- </w:t>
            </w:r>
          </w:p>
        </w:tc>
      </w:tr>
      <w:tr w:rsidR="00021B2C" w:rsidRPr="00F8535C" w14:paraId="4B1E7D8D" w14:textId="77777777" w:rsidTr="00E92C18">
        <w:trPr>
          <w:trHeight w:val="772"/>
          <w:jc w:val="center"/>
        </w:trPr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5EC7193E" w14:textId="77777777" w:rsidR="00021B2C" w:rsidRPr="00F8535C" w:rsidRDefault="00021B2C" w:rsidP="00E92C18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8535C">
              <w:rPr>
                <w:rFonts w:ascii="Tahoma" w:hAnsi="Tahoma" w:cs="Tahoma"/>
                <w:sz w:val="20"/>
                <w:szCs w:val="20"/>
              </w:rPr>
              <w:t>1.</w:t>
            </w:r>
          </w:p>
        </w:tc>
        <w:tc>
          <w:tcPr>
            <w:tcW w:w="6510" w:type="dxa"/>
            <w:gridSpan w:val="4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17203791" w14:textId="6E12154A" w:rsidR="00021B2C" w:rsidRPr="00F8535C" w:rsidRDefault="00021B2C" w:rsidP="00E64B9C">
            <w:pPr>
              <w:snapToGrid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F8535C">
              <w:rPr>
                <w:rFonts w:ascii="Tahoma" w:hAnsi="Tahoma" w:cs="Tahoma"/>
                <w:sz w:val="20"/>
                <w:szCs w:val="20"/>
              </w:rPr>
              <w:t xml:space="preserve">Opłata wstępna: </w:t>
            </w:r>
            <w:r>
              <w:rPr>
                <w:rFonts w:ascii="Tahoma" w:hAnsi="Tahoma" w:cs="Tahoma"/>
                <w:b/>
                <w:sz w:val="20"/>
                <w:szCs w:val="20"/>
                <w:lang w:eastAsia="zh-CN"/>
              </w:rPr>
              <w:t>1</w:t>
            </w:r>
            <w:r w:rsidRPr="00F8535C">
              <w:rPr>
                <w:rFonts w:ascii="Tahoma" w:hAnsi="Tahoma" w:cs="Tahoma"/>
                <w:b/>
                <w:sz w:val="20"/>
                <w:szCs w:val="20"/>
                <w:lang w:eastAsia="zh-CN"/>
              </w:rPr>
              <w:t>0</w:t>
            </w:r>
            <w:r w:rsidRPr="00F8535C">
              <w:rPr>
                <w:rFonts w:ascii="Tahoma" w:hAnsi="Tahoma" w:cs="Tahoma"/>
                <w:b/>
                <w:sz w:val="20"/>
                <w:szCs w:val="20"/>
                <w:lang w:val="x-none" w:eastAsia="zh-CN"/>
              </w:rPr>
              <w:t>%</w:t>
            </w:r>
            <w:r w:rsidRPr="00F8535C">
              <w:rPr>
                <w:rFonts w:ascii="Tahoma" w:hAnsi="Tahoma" w:cs="Tahoma"/>
                <w:sz w:val="20"/>
                <w:szCs w:val="20"/>
                <w:lang w:val="x-none" w:eastAsia="zh-CN"/>
              </w:rPr>
              <w:t xml:space="preserve"> wartości brutto </w:t>
            </w:r>
            <w:r w:rsidR="00E64B9C">
              <w:rPr>
                <w:rFonts w:ascii="Tahoma" w:hAnsi="Tahoma" w:cs="Tahoma"/>
                <w:sz w:val="20"/>
                <w:szCs w:val="20"/>
                <w:lang w:eastAsia="zh-CN"/>
              </w:rPr>
              <w:t>zamiatarki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E2EFD9" w:themeFill="accent6" w:themeFillTint="33"/>
            <w:vAlign w:val="center"/>
          </w:tcPr>
          <w:p w14:paraId="4A00798F" w14:textId="77777777" w:rsidR="00021B2C" w:rsidRPr="00021B2C" w:rsidRDefault="00021B2C" w:rsidP="00E92C18">
            <w:pPr>
              <w:snapToGrid w:val="0"/>
              <w:spacing w:line="480" w:lineRule="auto"/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021B2C">
              <w:rPr>
                <w:rFonts w:ascii="Tahoma" w:hAnsi="Tahoma" w:cs="Tahoma"/>
                <w:bCs/>
                <w:sz w:val="18"/>
                <w:szCs w:val="18"/>
              </w:rPr>
              <w:t>Wartość brutto</w:t>
            </w:r>
            <w:r w:rsidRPr="00021B2C">
              <w:rPr>
                <w:rFonts w:ascii="Tahoma" w:hAnsi="Tahoma" w:cs="Tahoma"/>
                <w:i/>
                <w:sz w:val="16"/>
                <w:szCs w:val="16"/>
              </w:rPr>
              <w:t xml:space="preserve"> </w:t>
            </w:r>
          </w:p>
          <w:p w14:paraId="0F445285" w14:textId="77777777" w:rsidR="00021B2C" w:rsidRPr="00021B2C" w:rsidRDefault="00021B2C" w:rsidP="00E92C18">
            <w:pPr>
              <w:snapToGrid w:val="0"/>
              <w:spacing w:line="480" w:lineRule="auto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021B2C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…………………. </w:t>
            </w:r>
            <w:r w:rsidRPr="00021B2C">
              <w:rPr>
                <w:rFonts w:ascii="Tahoma" w:hAnsi="Tahoma" w:cs="Tahoma"/>
                <w:sz w:val="20"/>
                <w:szCs w:val="20"/>
              </w:rPr>
              <w:t>zł</w:t>
            </w:r>
          </w:p>
        </w:tc>
      </w:tr>
      <w:tr w:rsidR="00021B2C" w:rsidRPr="001E26A9" w14:paraId="71E198B1" w14:textId="77777777" w:rsidTr="00E92C18">
        <w:trPr>
          <w:trHeight w:val="685"/>
          <w:jc w:val="center"/>
        </w:trPr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6BC35DC4" w14:textId="77777777" w:rsidR="00021B2C" w:rsidRPr="001E26A9" w:rsidRDefault="00021B2C" w:rsidP="00E92C18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1E26A9">
              <w:rPr>
                <w:rFonts w:ascii="Tahoma" w:hAnsi="Tahoma" w:cs="Tahoma"/>
                <w:sz w:val="20"/>
                <w:szCs w:val="20"/>
              </w:rPr>
              <w:t>2.</w:t>
            </w:r>
          </w:p>
        </w:tc>
        <w:tc>
          <w:tcPr>
            <w:tcW w:w="6510" w:type="dxa"/>
            <w:gridSpan w:val="4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40F11659" w14:textId="4D02DE2C" w:rsidR="00021B2C" w:rsidRPr="001E26A9" w:rsidRDefault="00021B2C" w:rsidP="00E64B9C">
            <w:pPr>
              <w:snapToGrid w:val="0"/>
              <w:rPr>
                <w:rFonts w:ascii="Tahoma" w:hAnsi="Tahoma" w:cs="Tahoma"/>
                <w:b/>
                <w:bCs/>
                <w:color w:val="FF0000"/>
                <w:sz w:val="20"/>
                <w:szCs w:val="20"/>
              </w:rPr>
            </w:pPr>
            <w:r w:rsidRPr="001E26A9">
              <w:rPr>
                <w:rFonts w:ascii="Tahoma" w:hAnsi="Tahoma" w:cs="Tahoma"/>
                <w:sz w:val="20"/>
                <w:szCs w:val="20"/>
              </w:rPr>
              <w:t>Opłata końcowa (wykup):</w:t>
            </w:r>
            <w:r w:rsidRPr="001E26A9">
              <w:rPr>
                <w:rFonts w:ascii="Tahoma" w:hAnsi="Tahoma" w:cs="Tahoma"/>
                <w:sz w:val="20"/>
                <w:szCs w:val="20"/>
                <w:lang w:val="x-none" w:eastAsia="zh-CN"/>
              </w:rPr>
              <w:t xml:space="preserve"> </w:t>
            </w:r>
            <w:r>
              <w:rPr>
                <w:rFonts w:ascii="Tahoma" w:hAnsi="Tahoma" w:cs="Tahoma"/>
                <w:b/>
                <w:sz w:val="20"/>
                <w:szCs w:val="20"/>
                <w:lang w:eastAsia="zh-CN"/>
              </w:rPr>
              <w:t>10</w:t>
            </w:r>
            <w:r w:rsidRPr="001E26A9">
              <w:rPr>
                <w:rFonts w:ascii="Tahoma" w:hAnsi="Tahoma" w:cs="Tahoma"/>
                <w:b/>
                <w:sz w:val="20"/>
                <w:szCs w:val="20"/>
                <w:lang w:val="x-none" w:eastAsia="zh-CN"/>
              </w:rPr>
              <w:t xml:space="preserve"> %</w:t>
            </w:r>
            <w:r w:rsidRPr="001E26A9">
              <w:rPr>
                <w:rFonts w:ascii="Tahoma" w:hAnsi="Tahoma" w:cs="Tahoma"/>
                <w:sz w:val="20"/>
                <w:szCs w:val="20"/>
                <w:lang w:val="x-none" w:eastAsia="zh-CN"/>
              </w:rPr>
              <w:t xml:space="preserve"> wartości brutto </w:t>
            </w:r>
            <w:r w:rsidR="00E64B9C">
              <w:rPr>
                <w:rFonts w:ascii="Tahoma" w:hAnsi="Tahoma" w:cs="Tahoma"/>
                <w:sz w:val="20"/>
                <w:szCs w:val="20"/>
                <w:lang w:eastAsia="zh-CN"/>
              </w:rPr>
              <w:t>zamiatarki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E2EFD9" w:themeFill="accent6" w:themeFillTint="33"/>
            <w:vAlign w:val="center"/>
          </w:tcPr>
          <w:p w14:paraId="7BF32EC4" w14:textId="77777777" w:rsidR="00021B2C" w:rsidRPr="00021B2C" w:rsidRDefault="00021B2C" w:rsidP="00E92C18">
            <w:pPr>
              <w:snapToGrid w:val="0"/>
              <w:spacing w:line="480" w:lineRule="auto"/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021B2C">
              <w:rPr>
                <w:rFonts w:ascii="Tahoma" w:hAnsi="Tahoma" w:cs="Tahoma"/>
                <w:bCs/>
                <w:sz w:val="18"/>
                <w:szCs w:val="18"/>
              </w:rPr>
              <w:t>Wartość brutto</w:t>
            </w:r>
            <w:r w:rsidRPr="00021B2C">
              <w:rPr>
                <w:rFonts w:ascii="Tahoma" w:hAnsi="Tahoma" w:cs="Tahoma"/>
                <w:i/>
                <w:sz w:val="16"/>
                <w:szCs w:val="16"/>
              </w:rPr>
              <w:t xml:space="preserve"> </w:t>
            </w:r>
          </w:p>
          <w:p w14:paraId="3B561E9F" w14:textId="77777777" w:rsidR="00021B2C" w:rsidRPr="00021B2C" w:rsidRDefault="00021B2C" w:rsidP="00E92C18">
            <w:pPr>
              <w:snapToGrid w:val="0"/>
              <w:spacing w:line="480" w:lineRule="auto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021B2C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……………….. </w:t>
            </w:r>
            <w:r w:rsidRPr="00021B2C">
              <w:rPr>
                <w:rFonts w:ascii="Tahoma" w:hAnsi="Tahoma" w:cs="Tahoma"/>
                <w:sz w:val="20"/>
                <w:szCs w:val="20"/>
              </w:rPr>
              <w:t>zł</w:t>
            </w:r>
          </w:p>
        </w:tc>
      </w:tr>
      <w:tr w:rsidR="00021B2C" w:rsidRPr="001E26A9" w14:paraId="0F3955BF" w14:textId="77777777" w:rsidTr="00E92C18">
        <w:trPr>
          <w:trHeight w:val="276"/>
          <w:jc w:val="center"/>
        </w:trPr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14:paraId="76ABC3D2" w14:textId="77777777" w:rsidR="00021B2C" w:rsidRPr="001E26A9" w:rsidRDefault="00021B2C" w:rsidP="00E92C18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1E26A9">
              <w:rPr>
                <w:rFonts w:ascii="Tahoma" w:hAnsi="Tahoma" w:cs="Tahoma"/>
                <w:sz w:val="20"/>
                <w:szCs w:val="20"/>
              </w:rPr>
              <w:t>3.</w:t>
            </w:r>
          </w:p>
        </w:tc>
        <w:tc>
          <w:tcPr>
            <w:tcW w:w="2683" w:type="dxa"/>
            <w:vMerge w:val="restart"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  <w:vAlign w:val="center"/>
          </w:tcPr>
          <w:p w14:paraId="36844381" w14:textId="77777777" w:rsidR="00021B2C" w:rsidRPr="001E26A9" w:rsidRDefault="00021B2C" w:rsidP="00E92C18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  <w:r w:rsidRPr="001E26A9">
              <w:rPr>
                <w:rFonts w:ascii="Tahoma" w:hAnsi="Tahoma" w:cs="Tahoma"/>
                <w:sz w:val="20"/>
                <w:szCs w:val="20"/>
              </w:rPr>
              <w:t>Raty leasingowe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14:paraId="0B1E7B37" w14:textId="77777777" w:rsidR="00021B2C" w:rsidRPr="001E26A9" w:rsidRDefault="00021B2C" w:rsidP="00E92C1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1E26A9">
              <w:rPr>
                <w:rFonts w:ascii="Tahoma" w:hAnsi="Tahoma" w:cs="Tahoma"/>
                <w:bCs/>
                <w:sz w:val="18"/>
                <w:szCs w:val="18"/>
              </w:rPr>
              <w:t>Ilość rat</w:t>
            </w:r>
          </w:p>
          <w:p w14:paraId="2B69AE2B" w14:textId="77777777" w:rsidR="00021B2C" w:rsidRPr="001E26A9" w:rsidRDefault="00021B2C" w:rsidP="00E92C1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1E26A9">
              <w:rPr>
                <w:rFonts w:ascii="Tahoma" w:hAnsi="Tahoma" w:cs="Tahoma"/>
                <w:bCs/>
                <w:sz w:val="18"/>
                <w:szCs w:val="18"/>
              </w:rPr>
              <w:t>miesięcznych:</w:t>
            </w:r>
            <w:r w:rsidRPr="001E26A9">
              <w:rPr>
                <w:rFonts w:ascii="Tahoma" w:hAnsi="Tahoma" w:cs="Tahoma"/>
                <w:bCs/>
                <w:color w:val="EE0000"/>
                <w:sz w:val="18"/>
                <w:szCs w:val="18"/>
              </w:rPr>
              <w:t>**</w:t>
            </w:r>
          </w:p>
        </w:tc>
        <w:tc>
          <w:tcPr>
            <w:tcW w:w="2268" w:type="dxa"/>
            <w:gridSpan w:val="2"/>
            <w:tcBorders>
              <w:top w:val="single" w:sz="8" w:space="0" w:color="000000"/>
              <w:left w:val="single" w:sz="8" w:space="0" w:color="000000"/>
            </w:tcBorders>
            <w:vAlign w:val="center"/>
          </w:tcPr>
          <w:p w14:paraId="104B8283" w14:textId="77777777" w:rsidR="00021B2C" w:rsidRPr="001E26A9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1E26A9">
              <w:rPr>
                <w:rFonts w:ascii="Tahoma" w:hAnsi="Tahoma" w:cs="Tahoma"/>
                <w:bCs/>
                <w:sz w:val="18"/>
                <w:szCs w:val="18"/>
              </w:rPr>
              <w:t>Wartość raty miesięcznej brutto: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  <w:shd w:val="clear" w:color="auto" w:fill="E2EFD9" w:themeFill="accent6" w:themeFillTint="33"/>
            <w:vAlign w:val="center"/>
          </w:tcPr>
          <w:p w14:paraId="3BDA9BBB" w14:textId="77777777" w:rsidR="00021B2C" w:rsidRPr="001E26A9" w:rsidRDefault="00021B2C" w:rsidP="00E92C18">
            <w:pPr>
              <w:snapToGrid w:val="0"/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1E26A9">
              <w:rPr>
                <w:rFonts w:ascii="Tahoma" w:hAnsi="Tahoma" w:cs="Tahoma"/>
                <w:bCs/>
                <w:sz w:val="18"/>
                <w:szCs w:val="18"/>
              </w:rPr>
              <w:t>Wartość brutto</w:t>
            </w:r>
            <w:r w:rsidRPr="001E26A9">
              <w:rPr>
                <w:rFonts w:ascii="Tahoma" w:hAnsi="Tahoma" w:cs="Tahoma"/>
                <w:i/>
                <w:sz w:val="16"/>
                <w:szCs w:val="16"/>
              </w:rPr>
              <w:t xml:space="preserve"> </w:t>
            </w:r>
          </w:p>
          <w:p w14:paraId="4C951AFE" w14:textId="77777777" w:rsidR="00021B2C" w:rsidRPr="001E26A9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1E26A9">
              <w:rPr>
                <w:rFonts w:ascii="Tahoma" w:hAnsi="Tahoma" w:cs="Tahoma"/>
                <w:i/>
                <w:sz w:val="16"/>
                <w:szCs w:val="16"/>
              </w:rPr>
              <w:t>(kol. 3 x kol. 4)</w:t>
            </w:r>
            <w:r w:rsidRPr="001E26A9">
              <w:rPr>
                <w:rFonts w:ascii="Tahoma" w:hAnsi="Tahoma" w:cs="Tahoma"/>
                <w:bCs/>
                <w:sz w:val="18"/>
                <w:szCs w:val="18"/>
              </w:rPr>
              <w:t>:</w:t>
            </w:r>
          </w:p>
        </w:tc>
      </w:tr>
      <w:tr w:rsidR="00021B2C" w:rsidRPr="001E26A9" w14:paraId="5C71C9F3" w14:textId="77777777" w:rsidTr="00E92C18">
        <w:trPr>
          <w:trHeight w:val="558"/>
          <w:jc w:val="center"/>
        </w:trPr>
        <w:tc>
          <w:tcPr>
            <w:tcW w:w="851" w:type="dxa"/>
            <w:vMerge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14:paraId="259B4134" w14:textId="77777777" w:rsidR="00021B2C" w:rsidRPr="001E26A9" w:rsidRDefault="00021B2C" w:rsidP="00E92C18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683" w:type="dxa"/>
            <w:vMerge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211FF0" w14:textId="77777777" w:rsidR="00021B2C" w:rsidRPr="001E26A9" w:rsidRDefault="00021B2C" w:rsidP="00E92C18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55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D30EEF" w14:textId="77777777" w:rsidR="00021B2C" w:rsidRPr="001E26A9" w:rsidRDefault="00021B2C" w:rsidP="00E92C1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1E26A9">
              <w:rPr>
                <w:rFonts w:ascii="Tahoma" w:hAnsi="Tahoma" w:cs="Tahoma"/>
                <w:b/>
                <w:bCs/>
                <w:sz w:val="20"/>
                <w:szCs w:val="20"/>
              </w:rPr>
              <w:t>............</w:t>
            </w:r>
          </w:p>
        </w:tc>
        <w:tc>
          <w:tcPr>
            <w:tcW w:w="2268" w:type="dxa"/>
            <w:gridSpan w:val="2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14:paraId="38F0AB02" w14:textId="77777777" w:rsidR="00021B2C" w:rsidRPr="001E26A9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1E26A9">
              <w:rPr>
                <w:rFonts w:ascii="Tahoma" w:hAnsi="Tahoma" w:cs="Tahoma"/>
                <w:b/>
                <w:bCs/>
                <w:sz w:val="18"/>
                <w:szCs w:val="18"/>
              </w:rPr>
              <w:t>..……………</w:t>
            </w:r>
            <w:r w:rsidRPr="001E26A9">
              <w:rPr>
                <w:rFonts w:ascii="Tahoma" w:hAnsi="Tahoma" w:cs="Tahoma"/>
                <w:bCs/>
                <w:sz w:val="18"/>
                <w:szCs w:val="18"/>
              </w:rPr>
              <w:t xml:space="preserve"> zł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E2EFD9" w:themeFill="accent6" w:themeFillTint="33"/>
            <w:vAlign w:val="center"/>
          </w:tcPr>
          <w:p w14:paraId="03DD50CF" w14:textId="77777777" w:rsidR="00021B2C" w:rsidRPr="001E26A9" w:rsidRDefault="00021B2C" w:rsidP="00E92C18">
            <w:pPr>
              <w:snapToGrid w:val="0"/>
              <w:spacing w:before="240" w:line="480" w:lineRule="auto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1E26A9">
              <w:rPr>
                <w:rFonts w:ascii="Tahoma" w:hAnsi="Tahoma" w:cs="Tahoma"/>
                <w:b/>
                <w:bCs/>
                <w:sz w:val="18"/>
                <w:szCs w:val="18"/>
              </w:rPr>
              <w:t>…………………</w:t>
            </w:r>
            <w:r w:rsidRPr="001E26A9">
              <w:rPr>
                <w:rFonts w:ascii="Tahoma" w:hAnsi="Tahoma" w:cs="Tahoma"/>
                <w:bCs/>
                <w:sz w:val="18"/>
                <w:szCs w:val="18"/>
              </w:rPr>
              <w:t>zł</w:t>
            </w:r>
          </w:p>
        </w:tc>
      </w:tr>
      <w:tr w:rsidR="00021B2C" w:rsidRPr="00021B2C" w14:paraId="47BE8281" w14:textId="77777777" w:rsidTr="00E92C18">
        <w:trPr>
          <w:trHeight w:val="701"/>
          <w:jc w:val="center"/>
        </w:trPr>
        <w:tc>
          <w:tcPr>
            <w:tcW w:w="85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14:paraId="145D4453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021B2C">
              <w:rPr>
                <w:rFonts w:ascii="Tahoma" w:hAnsi="Tahoma" w:cs="Tahoma"/>
                <w:sz w:val="20"/>
                <w:szCs w:val="20"/>
              </w:rPr>
              <w:t>4.</w:t>
            </w:r>
          </w:p>
        </w:tc>
        <w:tc>
          <w:tcPr>
            <w:tcW w:w="2683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912DDD9" w14:textId="77777777" w:rsidR="00021B2C" w:rsidRPr="00021B2C" w:rsidRDefault="00021B2C" w:rsidP="00E92C18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  <w:r w:rsidRPr="00021B2C">
              <w:rPr>
                <w:rFonts w:ascii="Tahoma" w:hAnsi="Tahoma" w:cs="Tahoma"/>
                <w:sz w:val="20"/>
                <w:szCs w:val="20"/>
              </w:rPr>
              <w:t xml:space="preserve">Dodatkowe opłaty leasingowe naliczane jednorazowo, wielorazowo lub okresowo, niezależnie od zaniechania lub działania Zamawiającego, </w:t>
            </w:r>
            <w:r w:rsidRPr="00021B2C">
              <w:rPr>
                <w:rFonts w:ascii="Tahoma" w:hAnsi="Tahoma" w:cs="Tahoma"/>
                <w:sz w:val="20"/>
                <w:szCs w:val="20"/>
              </w:rPr>
              <w:lastRenderedPageBreak/>
              <w:t xml:space="preserve">związane z realizacją umowy </w:t>
            </w:r>
            <w:r w:rsidRPr="00021B2C">
              <w:rPr>
                <w:rFonts w:ascii="Tahoma" w:hAnsi="Tahoma" w:cs="Tahoma"/>
                <w:color w:val="FF0000"/>
                <w:sz w:val="20"/>
                <w:szCs w:val="20"/>
              </w:rPr>
              <w:t>***</w:t>
            </w:r>
          </w:p>
        </w:tc>
        <w:tc>
          <w:tcPr>
            <w:tcW w:w="155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3D5A26D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lastRenderedPageBreak/>
              <w:t>Nazwa opłaty</w:t>
            </w:r>
          </w:p>
          <w:p w14:paraId="75C50C35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  <w:p w14:paraId="23723A94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...……..…………</w:t>
            </w:r>
          </w:p>
          <w:p w14:paraId="703DF3D7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……………………</w:t>
            </w:r>
          </w:p>
          <w:p w14:paraId="13C0622A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 xml:space="preserve">…….………….… </w:t>
            </w:r>
          </w:p>
          <w:p w14:paraId="56829DD4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……………………</w:t>
            </w:r>
          </w:p>
          <w:p w14:paraId="6BEDAD2C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……………………</w:t>
            </w:r>
          </w:p>
          <w:p w14:paraId="1819650D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9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center"/>
          </w:tcPr>
          <w:p w14:paraId="21466523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proofErr w:type="spellStart"/>
            <w:r w:rsidRPr="00021B2C">
              <w:rPr>
                <w:rFonts w:ascii="Tahoma" w:hAnsi="Tahoma" w:cs="Tahoma"/>
                <w:sz w:val="18"/>
                <w:szCs w:val="18"/>
              </w:rPr>
              <w:lastRenderedPageBreak/>
              <w:t>Częstotli-wość</w:t>
            </w:r>
            <w:proofErr w:type="spellEnd"/>
          </w:p>
          <w:p w14:paraId="24A2B926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………………………………………………………………</w:t>
            </w:r>
          </w:p>
          <w:p w14:paraId="11A59A95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5" w:type="dxa"/>
            <w:tcBorders>
              <w:left w:val="single" w:sz="4" w:space="0" w:color="auto"/>
              <w:bottom w:val="single" w:sz="8" w:space="0" w:color="000000"/>
            </w:tcBorders>
            <w:vAlign w:val="center"/>
          </w:tcPr>
          <w:p w14:paraId="19280D50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lastRenderedPageBreak/>
              <w:t>Wartość opłaty brutto</w:t>
            </w:r>
          </w:p>
          <w:p w14:paraId="30937EF8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…….….….. zł</w:t>
            </w:r>
          </w:p>
          <w:p w14:paraId="257ABFD2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…….….….. zł</w:t>
            </w:r>
          </w:p>
          <w:p w14:paraId="711D98F4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…….….….. zł</w:t>
            </w:r>
          </w:p>
          <w:p w14:paraId="1781B54A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…….….….. zł</w:t>
            </w:r>
          </w:p>
          <w:p w14:paraId="66149A0B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21B2C">
              <w:rPr>
                <w:rFonts w:ascii="Tahoma" w:hAnsi="Tahoma" w:cs="Tahoma"/>
                <w:sz w:val="18"/>
                <w:szCs w:val="18"/>
              </w:rPr>
              <w:t>…….….….. zł</w:t>
            </w:r>
          </w:p>
          <w:p w14:paraId="3F6680BF" w14:textId="77777777" w:rsidR="00021B2C" w:rsidRPr="00021B2C" w:rsidRDefault="00021B2C" w:rsidP="00E92C18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E2EFD9" w:themeFill="accent6" w:themeFillTint="33"/>
            <w:vAlign w:val="center"/>
          </w:tcPr>
          <w:p w14:paraId="5A65F6AD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021B2C">
              <w:rPr>
                <w:rFonts w:ascii="Tahoma" w:hAnsi="Tahoma" w:cs="Tahoma"/>
                <w:bCs/>
                <w:sz w:val="18"/>
                <w:szCs w:val="18"/>
              </w:rPr>
              <w:lastRenderedPageBreak/>
              <w:t>Wartość brutto</w:t>
            </w:r>
            <w:r w:rsidRPr="00021B2C">
              <w:rPr>
                <w:rFonts w:ascii="Tahoma" w:hAnsi="Tahoma" w:cs="Tahoma"/>
                <w:i/>
                <w:sz w:val="16"/>
                <w:szCs w:val="16"/>
              </w:rPr>
              <w:t xml:space="preserve"> </w:t>
            </w:r>
          </w:p>
          <w:p w14:paraId="14B53C24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021B2C">
              <w:rPr>
                <w:rFonts w:ascii="Tahoma" w:hAnsi="Tahoma" w:cs="Tahoma"/>
                <w:i/>
                <w:sz w:val="16"/>
                <w:szCs w:val="16"/>
              </w:rPr>
              <w:t>(kol. częstotliwość x kol. wartość)</w:t>
            </w:r>
            <w:r w:rsidRPr="00021B2C">
              <w:rPr>
                <w:rFonts w:ascii="Tahoma" w:hAnsi="Tahoma" w:cs="Tahoma"/>
                <w:bCs/>
                <w:sz w:val="18"/>
                <w:szCs w:val="18"/>
              </w:rPr>
              <w:t xml:space="preserve">:      </w:t>
            </w:r>
          </w:p>
          <w:p w14:paraId="07D0FD22" w14:textId="77777777" w:rsidR="00021B2C" w:rsidRPr="00021B2C" w:rsidRDefault="00021B2C" w:rsidP="00E92C1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021B2C">
              <w:rPr>
                <w:rFonts w:ascii="Tahoma" w:hAnsi="Tahoma" w:cs="Tahoma"/>
                <w:bCs/>
                <w:sz w:val="18"/>
                <w:szCs w:val="18"/>
              </w:rPr>
              <w:t xml:space="preserve">                                           </w:t>
            </w:r>
          </w:p>
          <w:p w14:paraId="778BC2D6" w14:textId="77777777" w:rsidR="00021B2C" w:rsidRPr="00021B2C" w:rsidRDefault="00021B2C" w:rsidP="00E92C18">
            <w:pPr>
              <w:snapToGrid w:val="0"/>
              <w:spacing w:line="480" w:lineRule="auto"/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021B2C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……………….. </w:t>
            </w:r>
            <w:r w:rsidRPr="00021B2C">
              <w:rPr>
                <w:rFonts w:ascii="Tahoma" w:hAnsi="Tahoma" w:cs="Tahoma"/>
                <w:sz w:val="20"/>
                <w:szCs w:val="20"/>
              </w:rPr>
              <w:t>zł</w:t>
            </w:r>
          </w:p>
        </w:tc>
      </w:tr>
      <w:tr w:rsidR="00021B2C" w:rsidRPr="001E26A9" w14:paraId="44953CFA" w14:textId="77777777" w:rsidTr="00E92C18">
        <w:trPr>
          <w:trHeight w:val="923"/>
          <w:jc w:val="center"/>
        </w:trPr>
        <w:tc>
          <w:tcPr>
            <w:tcW w:w="73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72A164F4" w14:textId="77777777" w:rsidR="00021B2C" w:rsidRPr="001E26A9" w:rsidRDefault="00021B2C" w:rsidP="00E92C18">
            <w:pPr>
              <w:snapToGrid w:val="0"/>
              <w:jc w:val="right"/>
              <w:rPr>
                <w:rFonts w:ascii="Tahoma" w:hAnsi="Tahoma" w:cs="Tahoma"/>
                <w:b/>
                <w:bCs/>
                <w:color w:val="FF0000"/>
                <w:sz w:val="20"/>
                <w:szCs w:val="20"/>
              </w:rPr>
            </w:pPr>
            <w:r w:rsidRPr="001E26A9">
              <w:rPr>
                <w:rFonts w:ascii="Tahoma" w:hAnsi="Tahoma" w:cs="Tahoma"/>
                <w:b/>
                <w:sz w:val="20"/>
                <w:szCs w:val="20"/>
              </w:rPr>
              <w:lastRenderedPageBreak/>
              <w:t xml:space="preserve">Razem </w:t>
            </w:r>
            <w:r w:rsidRPr="001E26A9">
              <w:rPr>
                <w:rFonts w:ascii="Tahoma" w:hAnsi="Tahoma" w:cs="Tahoma"/>
                <w:sz w:val="20"/>
                <w:szCs w:val="20"/>
              </w:rPr>
              <w:t xml:space="preserve">(poz. od 1 do </w:t>
            </w:r>
            <w:r w:rsidRPr="00021B2C">
              <w:rPr>
                <w:rFonts w:ascii="Tahoma" w:hAnsi="Tahoma" w:cs="Tahoma"/>
                <w:sz w:val="20"/>
                <w:szCs w:val="20"/>
              </w:rPr>
              <w:t>4</w:t>
            </w:r>
            <w:r w:rsidRPr="001E26A9">
              <w:rPr>
                <w:rFonts w:ascii="Tahoma" w:hAnsi="Tahoma" w:cs="Tahoma"/>
                <w:sz w:val="20"/>
                <w:szCs w:val="20"/>
              </w:rPr>
              <w:t>)</w:t>
            </w:r>
            <w:r w:rsidRPr="001E26A9">
              <w:rPr>
                <w:rFonts w:ascii="Tahoma" w:hAnsi="Tahoma" w:cs="Tahoma"/>
                <w:color w:val="FF0000"/>
                <w:sz w:val="20"/>
                <w:szCs w:val="20"/>
              </w:rPr>
              <w:t>*</w:t>
            </w:r>
            <w:r w:rsidRPr="001E26A9">
              <w:rPr>
                <w:rFonts w:ascii="Tahoma" w:hAnsi="Tahoma" w:cs="Tahoma"/>
                <w:sz w:val="20"/>
                <w:szCs w:val="20"/>
              </w:rPr>
              <w:t>: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E2EFD9" w:themeFill="accent6" w:themeFillTint="33"/>
            <w:vAlign w:val="center"/>
          </w:tcPr>
          <w:p w14:paraId="34AAD988" w14:textId="77777777" w:rsidR="00021B2C" w:rsidRPr="001E26A9" w:rsidRDefault="00021B2C" w:rsidP="00E92C18">
            <w:pPr>
              <w:snapToGrid w:val="0"/>
              <w:spacing w:line="480" w:lineRule="auto"/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1E26A9">
              <w:rPr>
                <w:rFonts w:ascii="Tahoma" w:hAnsi="Tahoma" w:cs="Tahoma"/>
                <w:bCs/>
                <w:sz w:val="18"/>
                <w:szCs w:val="18"/>
              </w:rPr>
              <w:t>Wartość brutto</w:t>
            </w:r>
            <w:r w:rsidRPr="001E26A9">
              <w:rPr>
                <w:rFonts w:ascii="Tahoma" w:hAnsi="Tahoma" w:cs="Tahoma"/>
                <w:i/>
                <w:sz w:val="16"/>
                <w:szCs w:val="16"/>
              </w:rPr>
              <w:t xml:space="preserve"> </w:t>
            </w:r>
          </w:p>
          <w:p w14:paraId="1967F7AC" w14:textId="30451F32" w:rsidR="00021B2C" w:rsidRPr="001E26A9" w:rsidRDefault="00021B2C" w:rsidP="00E92C18">
            <w:pPr>
              <w:snapToGrid w:val="0"/>
              <w:spacing w:before="240"/>
              <w:jc w:val="center"/>
              <w:rPr>
                <w:rFonts w:ascii="Tahoma" w:hAnsi="Tahoma" w:cs="Tahoma"/>
                <w:b/>
                <w:bCs/>
                <w:color w:val="FF0000"/>
                <w:sz w:val="20"/>
                <w:szCs w:val="20"/>
              </w:rPr>
            </w:pPr>
            <w:r w:rsidRPr="001E26A9">
              <w:rPr>
                <w:rFonts w:ascii="Tahoma" w:hAnsi="Tahoma" w:cs="Tahoma"/>
                <w:b/>
                <w:bCs/>
                <w:sz w:val="20"/>
                <w:szCs w:val="20"/>
              </w:rPr>
              <w:t>………………….</w:t>
            </w: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</w:t>
            </w:r>
            <w:r w:rsidRPr="001E26A9">
              <w:rPr>
                <w:rFonts w:ascii="Tahoma" w:hAnsi="Tahoma" w:cs="Tahoma"/>
                <w:b/>
                <w:bCs/>
                <w:sz w:val="20"/>
                <w:szCs w:val="20"/>
              </w:rPr>
              <w:t>zł</w:t>
            </w:r>
          </w:p>
        </w:tc>
      </w:tr>
    </w:tbl>
    <w:p w14:paraId="2C512534" w14:textId="77777777" w:rsidR="00021B2C" w:rsidRPr="001E26A9" w:rsidRDefault="00021B2C" w:rsidP="00021B2C">
      <w:pPr>
        <w:spacing w:before="120" w:line="276" w:lineRule="auto"/>
        <w:jc w:val="both"/>
        <w:rPr>
          <w:rFonts w:ascii="Tahoma" w:hAnsi="Tahoma" w:cs="Tahoma"/>
          <w:bCs/>
          <w:i/>
          <w:sz w:val="20"/>
          <w:szCs w:val="20"/>
        </w:rPr>
      </w:pPr>
      <w:r w:rsidRPr="001E26A9">
        <w:rPr>
          <w:rFonts w:ascii="Tahoma" w:hAnsi="Tahoma" w:cs="Tahoma"/>
          <w:color w:val="FF0000"/>
          <w:sz w:val="20"/>
          <w:szCs w:val="20"/>
        </w:rPr>
        <w:t>*</w:t>
      </w:r>
      <w:r w:rsidRPr="001E26A9">
        <w:rPr>
          <w:rFonts w:ascii="Tahoma" w:hAnsi="Tahoma" w:cs="Tahoma"/>
          <w:bCs/>
          <w:i/>
          <w:sz w:val="20"/>
          <w:szCs w:val="20"/>
        </w:rPr>
        <w:t xml:space="preserve">Uwaga: wartość sumy pozycji z kol. 5 ww. Tabeli kalkulacji ceny musi być </w:t>
      </w:r>
      <w:r w:rsidRPr="001E26A9">
        <w:rPr>
          <w:rFonts w:ascii="Tahoma" w:hAnsi="Tahoma" w:cs="Tahoma"/>
          <w:bCs/>
          <w:i/>
          <w:sz w:val="20"/>
          <w:szCs w:val="20"/>
          <w:u w:val="single"/>
        </w:rPr>
        <w:t>tożsama z ceną ofertową</w:t>
      </w:r>
      <w:r w:rsidRPr="001E26A9">
        <w:rPr>
          <w:rFonts w:ascii="Tahoma" w:hAnsi="Tahoma" w:cs="Tahoma"/>
          <w:bCs/>
          <w:i/>
          <w:sz w:val="20"/>
          <w:szCs w:val="20"/>
        </w:rPr>
        <w:t xml:space="preserve"> podaną w pkt 2. formularza oferty;</w:t>
      </w:r>
    </w:p>
    <w:p w14:paraId="400D0253" w14:textId="77777777" w:rsidR="00021B2C" w:rsidRDefault="00021B2C" w:rsidP="00021B2C">
      <w:pPr>
        <w:spacing w:line="276" w:lineRule="auto"/>
        <w:jc w:val="both"/>
        <w:rPr>
          <w:rFonts w:ascii="Tahoma" w:hAnsi="Tahoma" w:cs="Tahoma"/>
          <w:i/>
          <w:sz w:val="20"/>
          <w:szCs w:val="20"/>
        </w:rPr>
      </w:pPr>
      <w:r w:rsidRPr="001E26A9">
        <w:rPr>
          <w:rFonts w:ascii="Tahoma" w:hAnsi="Tahoma" w:cs="Tahoma"/>
          <w:i/>
          <w:color w:val="EE0000"/>
          <w:sz w:val="20"/>
          <w:szCs w:val="20"/>
        </w:rPr>
        <w:t>**</w:t>
      </w:r>
      <w:r w:rsidRPr="001E26A9">
        <w:rPr>
          <w:rFonts w:ascii="Tahoma" w:hAnsi="Tahoma" w:cs="Tahoma"/>
          <w:i/>
          <w:sz w:val="20"/>
          <w:szCs w:val="20"/>
        </w:rPr>
        <w:t xml:space="preserve"> Uwaga: Ilość rat zostanie wprowadzona zgodnie z formularzem oferty – zależnie od modelu podejścia finansującego do obliczania ilości rat, w tym czy wpłata wstępna (zwana czasem czynszem inicjalnym) wliczana jest to ilości rat, czy też nie oraz od innych uwarunkowań</w:t>
      </w:r>
    </w:p>
    <w:p w14:paraId="4E1EFA1A" w14:textId="77777777" w:rsidR="00021B2C" w:rsidRPr="00021B2C" w:rsidRDefault="00021B2C" w:rsidP="00021B2C">
      <w:pPr>
        <w:spacing w:line="276" w:lineRule="auto"/>
        <w:jc w:val="both"/>
        <w:rPr>
          <w:rFonts w:ascii="Tahoma" w:hAnsi="Tahoma" w:cs="Tahoma"/>
          <w:i/>
          <w:sz w:val="20"/>
          <w:szCs w:val="20"/>
          <w:highlight w:val="yellow"/>
        </w:rPr>
      </w:pPr>
      <w:r w:rsidRPr="00021B2C">
        <w:rPr>
          <w:rFonts w:ascii="Tahoma" w:hAnsi="Tahoma" w:cs="Tahoma"/>
          <w:i/>
          <w:color w:val="FF0000"/>
          <w:sz w:val="20"/>
          <w:szCs w:val="20"/>
        </w:rPr>
        <w:t xml:space="preserve">*** </w:t>
      </w:r>
      <w:r w:rsidRPr="00021B2C">
        <w:rPr>
          <w:rFonts w:ascii="Tahoma" w:hAnsi="Tahoma" w:cs="Tahoma"/>
          <w:i/>
          <w:sz w:val="20"/>
          <w:szCs w:val="20"/>
        </w:rPr>
        <w:t>Należy podać wszystkie opłaty ze wskazaniem częstotliwości, wysokości oraz za co przewidziano opłatę.</w:t>
      </w:r>
    </w:p>
    <w:p w14:paraId="1A592827" w14:textId="77777777" w:rsidR="00BF42B2" w:rsidRPr="00021B2C" w:rsidRDefault="00BF42B2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bCs/>
          <w:sz w:val="20"/>
          <w:szCs w:val="20"/>
        </w:rPr>
        <w:t xml:space="preserve">3. </w:t>
      </w:r>
      <w:r w:rsidRPr="00021B2C">
        <w:rPr>
          <w:rFonts w:ascii="Tahoma" w:hAnsi="Tahoma" w:cs="Tahoma"/>
          <w:b/>
          <w:bCs/>
          <w:sz w:val="20"/>
          <w:szCs w:val="20"/>
        </w:rPr>
        <w:tab/>
      </w:r>
      <w:r w:rsidRPr="00021B2C">
        <w:rPr>
          <w:rFonts w:ascii="Tahoma" w:hAnsi="Tahoma" w:cs="Tahoma"/>
          <w:sz w:val="20"/>
          <w:szCs w:val="20"/>
        </w:rPr>
        <w:t xml:space="preserve">Oświadczamy, że zapoznaliśmy się z SWZ wraz z wprowadzonymi do niej zmianami (w przypadku wprowadzenia ich przez Zamawiającego), nie wnosimy do niej zastrzeżeń oraz zdobyliśmy konieczne informacje, potrzebne do właściwego przygotowania oferty. </w:t>
      </w:r>
    </w:p>
    <w:p w14:paraId="696613A4" w14:textId="77777777" w:rsidR="00BF42B2" w:rsidRPr="00021B2C" w:rsidRDefault="00BF42B2" w:rsidP="00BF42B2">
      <w:pPr>
        <w:spacing w:before="120"/>
        <w:ind w:left="142" w:hanging="142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bCs/>
          <w:sz w:val="20"/>
          <w:szCs w:val="20"/>
        </w:rPr>
        <w:t xml:space="preserve">4. </w:t>
      </w:r>
      <w:r w:rsidRPr="00021B2C">
        <w:rPr>
          <w:rFonts w:ascii="Tahoma" w:hAnsi="Tahoma" w:cs="Tahoma"/>
          <w:b/>
          <w:bCs/>
          <w:sz w:val="20"/>
          <w:szCs w:val="20"/>
        </w:rPr>
        <w:tab/>
      </w:r>
      <w:r w:rsidRPr="00021B2C">
        <w:rPr>
          <w:rFonts w:ascii="Tahoma" w:hAnsi="Tahoma" w:cs="Tahoma"/>
          <w:sz w:val="20"/>
          <w:szCs w:val="20"/>
        </w:rPr>
        <w:t>Oświadczamy, że spełniamy wszystkie wymagania zawarte w SWZ.</w:t>
      </w:r>
    </w:p>
    <w:p w14:paraId="177A0383" w14:textId="4B4F8F2C" w:rsidR="00BF42B2" w:rsidRPr="00021B2C" w:rsidRDefault="006211CC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bCs/>
          <w:sz w:val="20"/>
          <w:szCs w:val="20"/>
        </w:rPr>
        <w:t>5</w:t>
      </w:r>
      <w:r w:rsidR="00BF42B2" w:rsidRPr="00021B2C">
        <w:rPr>
          <w:rFonts w:ascii="Tahoma" w:hAnsi="Tahoma" w:cs="Tahoma"/>
          <w:b/>
          <w:bCs/>
          <w:sz w:val="20"/>
          <w:szCs w:val="20"/>
        </w:rPr>
        <w:t xml:space="preserve">. </w:t>
      </w:r>
      <w:r w:rsidR="00BF42B2" w:rsidRPr="00021B2C">
        <w:rPr>
          <w:rFonts w:ascii="Tahoma" w:hAnsi="Tahoma" w:cs="Tahoma"/>
          <w:b/>
          <w:bCs/>
          <w:sz w:val="20"/>
          <w:szCs w:val="20"/>
        </w:rPr>
        <w:tab/>
      </w:r>
      <w:r w:rsidR="00BF42B2" w:rsidRPr="00021B2C">
        <w:rPr>
          <w:rFonts w:ascii="Tahoma" w:hAnsi="Tahoma" w:cs="Tahoma"/>
          <w:sz w:val="20"/>
          <w:szCs w:val="20"/>
        </w:rPr>
        <w:t>Oświadczamy, że jest nam znany, sprawdzony i przyjęty zakres objęty zamówieniem.</w:t>
      </w:r>
    </w:p>
    <w:p w14:paraId="3EE574AF" w14:textId="382ED441" w:rsidR="00BF42B2" w:rsidRPr="00021B2C" w:rsidRDefault="006211CC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bCs/>
          <w:sz w:val="20"/>
          <w:szCs w:val="20"/>
        </w:rPr>
        <w:t>6</w:t>
      </w:r>
      <w:r w:rsidR="00BF42B2" w:rsidRPr="00021B2C">
        <w:rPr>
          <w:rFonts w:ascii="Tahoma" w:hAnsi="Tahoma" w:cs="Tahoma"/>
          <w:b/>
          <w:bCs/>
          <w:sz w:val="20"/>
          <w:szCs w:val="20"/>
        </w:rPr>
        <w:t>.</w:t>
      </w:r>
      <w:r w:rsidR="00BF42B2" w:rsidRPr="00021B2C">
        <w:rPr>
          <w:rFonts w:ascii="Tahoma" w:hAnsi="Tahoma" w:cs="Tahoma"/>
          <w:sz w:val="20"/>
          <w:szCs w:val="20"/>
        </w:rPr>
        <w:t xml:space="preserve"> </w:t>
      </w:r>
      <w:r w:rsidR="00BF42B2" w:rsidRPr="00021B2C">
        <w:rPr>
          <w:rFonts w:ascii="Tahoma" w:hAnsi="Tahoma" w:cs="Tahoma"/>
          <w:sz w:val="20"/>
          <w:szCs w:val="20"/>
        </w:rPr>
        <w:tab/>
        <w:t xml:space="preserve">Oświadczamy, że zawarty w SWZ wzór umowy z załącznikami stanowiący </w:t>
      </w:r>
      <w:r w:rsidR="00BF42B2" w:rsidRPr="00021B2C">
        <w:rPr>
          <w:rFonts w:ascii="Tahoma" w:hAnsi="Tahoma" w:cs="Tahoma"/>
          <w:b/>
          <w:bCs/>
          <w:sz w:val="20"/>
          <w:szCs w:val="20"/>
        </w:rPr>
        <w:t>załącznik Nr I.</w:t>
      </w:r>
      <w:r w:rsidR="00021B2C" w:rsidRPr="00021B2C">
        <w:rPr>
          <w:rFonts w:ascii="Tahoma" w:hAnsi="Tahoma" w:cs="Tahoma"/>
          <w:b/>
          <w:bCs/>
          <w:sz w:val="20"/>
          <w:szCs w:val="20"/>
        </w:rPr>
        <w:t>3</w:t>
      </w:r>
      <w:r w:rsidR="00BF42B2" w:rsidRPr="00021B2C">
        <w:rPr>
          <w:rFonts w:ascii="Tahoma" w:hAnsi="Tahoma" w:cs="Tahoma"/>
          <w:b/>
          <w:sz w:val="20"/>
          <w:szCs w:val="20"/>
        </w:rPr>
        <w:t xml:space="preserve">. </w:t>
      </w:r>
      <w:r w:rsidR="00BF42B2" w:rsidRPr="00021B2C">
        <w:rPr>
          <w:rFonts w:ascii="Tahoma" w:hAnsi="Tahoma" w:cs="Tahoma"/>
          <w:sz w:val="20"/>
          <w:szCs w:val="20"/>
        </w:rPr>
        <w:t>do SWZ akceptujemy bez zastrzeżeń i zobowiązujemy się w przypadku wyboru naszej oferty do zawarcia  umowy w miejscu i terminie wyznaczonym przez Zamawiającego.</w:t>
      </w:r>
    </w:p>
    <w:p w14:paraId="180F84A7" w14:textId="456A100D" w:rsidR="00BF42B2" w:rsidRPr="00021B2C" w:rsidRDefault="006211CC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bCs/>
          <w:sz w:val="20"/>
          <w:szCs w:val="20"/>
        </w:rPr>
        <w:t>7</w:t>
      </w:r>
      <w:r w:rsidR="00BF42B2" w:rsidRPr="00021B2C">
        <w:rPr>
          <w:rFonts w:ascii="Tahoma" w:hAnsi="Tahoma" w:cs="Tahoma"/>
          <w:b/>
          <w:bCs/>
          <w:sz w:val="20"/>
          <w:szCs w:val="20"/>
        </w:rPr>
        <w:t xml:space="preserve">. </w:t>
      </w:r>
      <w:r w:rsidR="00BF42B2" w:rsidRPr="00021B2C">
        <w:rPr>
          <w:rFonts w:ascii="Tahoma" w:hAnsi="Tahoma" w:cs="Tahoma"/>
          <w:b/>
          <w:bCs/>
          <w:sz w:val="20"/>
          <w:szCs w:val="20"/>
        </w:rPr>
        <w:tab/>
      </w:r>
      <w:r w:rsidR="00BF42B2" w:rsidRPr="00021B2C">
        <w:rPr>
          <w:rFonts w:ascii="Tahoma" w:hAnsi="Tahoma" w:cs="Tahoma"/>
          <w:sz w:val="20"/>
          <w:szCs w:val="20"/>
        </w:rPr>
        <w:t xml:space="preserve">Oświadczamy, że uważamy się za związanych z niniejszą ofertą na czas wskazany w pkt </w:t>
      </w:r>
      <w:r w:rsidR="00BF42B2" w:rsidRPr="00021B2C">
        <w:rPr>
          <w:rFonts w:ascii="Tahoma" w:hAnsi="Tahoma" w:cs="Tahoma"/>
          <w:b/>
          <w:bCs/>
          <w:sz w:val="20"/>
          <w:szCs w:val="20"/>
        </w:rPr>
        <w:t>22 SWZ</w:t>
      </w:r>
      <w:r w:rsidR="00BF42B2" w:rsidRPr="00021B2C">
        <w:rPr>
          <w:rFonts w:ascii="Tahoma" w:hAnsi="Tahoma" w:cs="Tahoma"/>
          <w:sz w:val="20"/>
          <w:szCs w:val="20"/>
        </w:rPr>
        <w:t>.</w:t>
      </w:r>
    </w:p>
    <w:p w14:paraId="0495C26C" w14:textId="36200887" w:rsidR="006C2A2C" w:rsidRPr="00021B2C" w:rsidRDefault="006211CC" w:rsidP="003C5100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021B2C">
        <w:rPr>
          <w:rFonts w:ascii="Tahoma" w:hAnsi="Tahoma" w:cs="Tahoma"/>
          <w:b/>
          <w:bCs/>
          <w:sz w:val="20"/>
          <w:szCs w:val="20"/>
        </w:rPr>
        <w:t>8</w:t>
      </w:r>
      <w:r w:rsidR="006C2A2C" w:rsidRPr="00021B2C">
        <w:rPr>
          <w:rFonts w:ascii="Tahoma" w:hAnsi="Tahoma" w:cs="Tahoma"/>
          <w:b/>
          <w:bCs/>
          <w:sz w:val="20"/>
          <w:szCs w:val="20"/>
        </w:rPr>
        <w:t>.</w:t>
      </w:r>
      <w:r w:rsidR="006C2A2C" w:rsidRPr="00021B2C">
        <w:rPr>
          <w:rFonts w:ascii="Tahoma" w:hAnsi="Tahoma" w:cs="Tahoma"/>
          <w:b/>
          <w:bCs/>
          <w:sz w:val="20"/>
          <w:szCs w:val="20"/>
        </w:rPr>
        <w:tab/>
      </w:r>
      <w:r w:rsidR="006C2A2C" w:rsidRPr="00021B2C">
        <w:rPr>
          <w:rFonts w:ascii="Tahoma" w:hAnsi="Tahoma" w:cs="Tahoma"/>
          <w:sz w:val="20"/>
          <w:szCs w:val="20"/>
        </w:rPr>
        <w:t xml:space="preserve">Jako zasadnicze załączniki </w:t>
      </w:r>
      <w:r w:rsidR="005D0498" w:rsidRPr="00021B2C">
        <w:rPr>
          <w:rFonts w:ascii="Tahoma" w:hAnsi="Tahoma" w:cs="Tahoma"/>
          <w:sz w:val="20"/>
          <w:szCs w:val="20"/>
        </w:rPr>
        <w:t xml:space="preserve">będące integralną częścią </w:t>
      </w:r>
      <w:r w:rsidR="006C2A2C" w:rsidRPr="00021B2C">
        <w:rPr>
          <w:rFonts w:ascii="Tahoma" w:hAnsi="Tahoma" w:cs="Tahoma"/>
          <w:sz w:val="20"/>
          <w:szCs w:val="20"/>
        </w:rPr>
        <w:t>niniejszej oferty, a wynikające z SWZ załączamy wszystkie wymagane dokumenty</w:t>
      </w:r>
      <w:r w:rsidR="00622173" w:rsidRPr="00021B2C">
        <w:rPr>
          <w:rFonts w:ascii="Tahoma" w:hAnsi="Tahoma" w:cs="Tahoma"/>
          <w:sz w:val="20"/>
          <w:szCs w:val="20"/>
        </w:rPr>
        <w:t xml:space="preserve"> i oświadczenia</w:t>
      </w:r>
      <w:r w:rsidR="006C2A2C" w:rsidRPr="00021B2C">
        <w:rPr>
          <w:rFonts w:ascii="Tahoma" w:hAnsi="Tahoma" w:cs="Tahoma"/>
          <w:sz w:val="20"/>
          <w:szCs w:val="20"/>
        </w:rPr>
        <w:t>:</w:t>
      </w:r>
    </w:p>
    <w:p w14:paraId="0845FB69" w14:textId="77777777" w:rsidR="00875912" w:rsidRPr="00E30840" w:rsidRDefault="00875912" w:rsidP="00D3294B">
      <w:pPr>
        <w:numPr>
          <w:ilvl w:val="0"/>
          <w:numId w:val="88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30840">
        <w:rPr>
          <w:rFonts w:ascii="Tahoma" w:hAnsi="Tahoma" w:cs="Tahoma"/>
          <w:sz w:val="20"/>
          <w:szCs w:val="20"/>
        </w:rPr>
        <w:t xml:space="preserve">odpis lub informacja z Krajowego Rejestru Sądowego, Centralnej Ewidencji i Informacji o Działalności Gospodarczej lub innego właściwego rejestru w celu potwierdzenia, że osoba działająca w imieniu Wykonawcy jest umocowana do jego reprezentowania. </w:t>
      </w:r>
      <w:r w:rsidRPr="00E30840">
        <w:rPr>
          <w:rFonts w:ascii="Tahoma" w:hAnsi="Tahoma" w:cs="Tahoma"/>
          <w:b/>
          <w:bCs/>
          <w:i/>
          <w:iCs/>
          <w:sz w:val="20"/>
          <w:szCs w:val="20"/>
        </w:rPr>
        <w:t>Uwaga:</w:t>
      </w:r>
      <w:r w:rsidRPr="00E30840">
        <w:rPr>
          <w:rFonts w:ascii="Tahoma" w:hAnsi="Tahoma" w:cs="Tahoma"/>
          <w:i/>
          <w:iCs/>
          <w:sz w:val="20"/>
          <w:szCs w:val="20"/>
        </w:rPr>
        <w:t xml:space="preserve"> Wykonawca nie jest zobowiązany do złożenia ww. dokumentu w przypadku wskazania przez niego w pkt 1e) formularza oferty (wg załącznika nr I.1 do SWZ) </w:t>
      </w:r>
      <w:r w:rsidRPr="00E30840">
        <w:rPr>
          <w:rFonts w:ascii="Tahoma" w:hAnsi="Tahoma" w:cs="Tahoma"/>
          <w:i/>
          <w:iCs/>
          <w:sz w:val="20"/>
          <w:szCs w:val="20"/>
          <w:u w:val="single"/>
        </w:rPr>
        <w:t>danych umożliwiających dostęp do tych dokumentów w ogólnodostępnych i bezpłatnych bazach danych</w:t>
      </w:r>
      <w:r w:rsidRPr="00E30840">
        <w:rPr>
          <w:rFonts w:ascii="Tahoma" w:hAnsi="Tahoma" w:cs="Tahoma"/>
          <w:i/>
          <w:iCs/>
          <w:sz w:val="20"/>
          <w:szCs w:val="20"/>
        </w:rPr>
        <w:t>, z których możliwe jest uzyskanie tego dokumentu przez Zamawiającego</w:t>
      </w:r>
      <w:r w:rsidRPr="00E30840">
        <w:rPr>
          <w:rFonts w:ascii="Tahoma" w:hAnsi="Tahoma" w:cs="Tahoma"/>
          <w:sz w:val="20"/>
          <w:szCs w:val="20"/>
        </w:rPr>
        <w:t>;</w:t>
      </w:r>
    </w:p>
    <w:p w14:paraId="7FCAA822" w14:textId="77777777" w:rsidR="00875912" w:rsidRPr="00D3294B" w:rsidRDefault="00875912" w:rsidP="00D3294B">
      <w:pPr>
        <w:numPr>
          <w:ilvl w:val="0"/>
          <w:numId w:val="88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30840">
        <w:rPr>
          <w:rFonts w:ascii="Tahoma" w:hAnsi="Tahoma" w:cs="Tahoma"/>
          <w:sz w:val="20"/>
          <w:szCs w:val="20"/>
        </w:rPr>
        <w:t xml:space="preserve">pełnomocnictwo lub inny dokument określający zakres umocowania do reprezentowania </w:t>
      </w:r>
      <w:r w:rsidRPr="00E30840">
        <w:rPr>
          <w:rFonts w:ascii="Tahoma" w:hAnsi="Tahoma" w:cs="Tahoma"/>
          <w:sz w:val="20"/>
          <w:szCs w:val="20"/>
          <w:u w:val="single"/>
        </w:rPr>
        <w:t>Wykonawcy</w:t>
      </w:r>
      <w:r w:rsidRPr="00E30840">
        <w:rPr>
          <w:rFonts w:ascii="Tahoma" w:hAnsi="Tahoma" w:cs="Tahoma"/>
          <w:sz w:val="20"/>
          <w:szCs w:val="20"/>
        </w:rPr>
        <w:t xml:space="preserve">, o ile ofertę składa pełnomocnik Wykonawcy, którego umocowanie nie wynika z </w:t>
      </w:r>
      <w:r w:rsidRPr="00D3294B">
        <w:rPr>
          <w:rFonts w:ascii="Tahoma" w:hAnsi="Tahoma" w:cs="Tahoma"/>
          <w:sz w:val="20"/>
          <w:szCs w:val="20"/>
        </w:rPr>
        <w:t xml:space="preserve">dokumentu, o którym mowa w pkt 6.1.2) SWZ; </w:t>
      </w:r>
    </w:p>
    <w:p w14:paraId="6F68CAA8" w14:textId="77777777" w:rsidR="00D3294B" w:rsidRPr="00D3294B" w:rsidRDefault="00875912" w:rsidP="00D3294B">
      <w:pPr>
        <w:numPr>
          <w:ilvl w:val="0"/>
          <w:numId w:val="88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dokumenty, o których mowa w pkt 6.1.2) lub 6.1.3) SWZ określające zakres umocowania do reprezentowania Wykonawców wspólnie ubiegających się o zamówienie, o ile ofertę składają Wykonawcy wspólni</w:t>
      </w:r>
      <w:r w:rsidR="00D3294B" w:rsidRPr="00D3294B">
        <w:rPr>
          <w:rFonts w:ascii="Tahoma" w:hAnsi="Tahoma" w:cs="Tahoma"/>
          <w:sz w:val="20"/>
          <w:szCs w:val="20"/>
        </w:rPr>
        <w:t>e ubiegających się o zamówienie;</w:t>
      </w:r>
    </w:p>
    <w:p w14:paraId="6C52554C" w14:textId="77777777" w:rsidR="00D3294B" w:rsidRPr="00D3294B" w:rsidRDefault="00875912" w:rsidP="00D3294B">
      <w:pPr>
        <w:numPr>
          <w:ilvl w:val="0"/>
          <w:numId w:val="88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szczegółowy opis / wykaz oferowanego przedmiotu zamówienia równoważnego, o którym mowa w pkt 3.4. SWZ, o ile Wykonawca ofertuje rozwiązania (produkty) równoważne</w:t>
      </w:r>
      <w:r w:rsidR="006211CC" w:rsidRPr="00D3294B">
        <w:rPr>
          <w:rFonts w:ascii="Tahoma" w:hAnsi="Tahoma" w:cs="Tahoma"/>
          <w:sz w:val="20"/>
          <w:szCs w:val="20"/>
        </w:rPr>
        <w:t>;</w:t>
      </w:r>
    </w:p>
    <w:p w14:paraId="1A105771" w14:textId="473F8EB3" w:rsidR="00343178" w:rsidRPr="00D3294B" w:rsidRDefault="00343178" w:rsidP="00D3294B">
      <w:pPr>
        <w:numPr>
          <w:ilvl w:val="0"/>
          <w:numId w:val="88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inne, aktualne oświadczenia i dokumenty, które należy rozumieć jako wskazane w rozumieniu art. 127 ust. 2 ustawy pzp</w:t>
      </w:r>
      <w:r w:rsidR="006211CC" w:rsidRPr="00D3294B">
        <w:rPr>
          <w:rFonts w:ascii="Tahoma" w:hAnsi="Tahoma" w:cs="Tahoma"/>
          <w:sz w:val="20"/>
          <w:szCs w:val="20"/>
        </w:rPr>
        <w:t>:</w:t>
      </w:r>
      <w:r w:rsidRPr="00D3294B">
        <w:rPr>
          <w:rFonts w:ascii="Tahoma" w:hAnsi="Tahoma" w:cs="Tahoma"/>
          <w:sz w:val="20"/>
          <w:szCs w:val="20"/>
        </w:rPr>
        <w:t xml:space="preserve"> </w:t>
      </w:r>
    </w:p>
    <w:p w14:paraId="7FF751C1" w14:textId="0FFD2F19" w:rsidR="00343178" w:rsidRPr="00D3294B" w:rsidRDefault="00343178" w:rsidP="0093581C">
      <w:pPr>
        <w:numPr>
          <w:ilvl w:val="0"/>
          <w:numId w:val="33"/>
        </w:numPr>
        <w:tabs>
          <w:tab w:val="clear" w:pos="1680"/>
        </w:tabs>
        <w:ind w:left="567" w:hanging="567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....................................................................................................................................</w:t>
      </w:r>
      <w:r w:rsidR="00315056" w:rsidRPr="00D3294B">
        <w:rPr>
          <w:rFonts w:ascii="Tahoma" w:hAnsi="Tahoma" w:cs="Tahoma"/>
          <w:sz w:val="20"/>
          <w:szCs w:val="20"/>
        </w:rPr>
        <w:t>........</w:t>
      </w:r>
    </w:p>
    <w:p w14:paraId="4E0852CC" w14:textId="77D5F346" w:rsidR="00343178" w:rsidRPr="00D3294B" w:rsidRDefault="00343178" w:rsidP="0093581C">
      <w:pPr>
        <w:numPr>
          <w:ilvl w:val="0"/>
          <w:numId w:val="33"/>
        </w:numPr>
        <w:tabs>
          <w:tab w:val="clear" w:pos="1680"/>
        </w:tabs>
        <w:ind w:left="567" w:hanging="567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…………………………………………………………………………………………………</w:t>
      </w:r>
      <w:r w:rsidR="00BF42B2" w:rsidRPr="00D3294B">
        <w:rPr>
          <w:rFonts w:ascii="Tahoma" w:hAnsi="Tahoma" w:cs="Tahoma"/>
          <w:sz w:val="20"/>
          <w:szCs w:val="20"/>
        </w:rPr>
        <w:t>.........................</w:t>
      </w:r>
      <w:r w:rsidRPr="00D3294B">
        <w:rPr>
          <w:rFonts w:ascii="Tahoma" w:hAnsi="Tahoma" w:cs="Tahoma"/>
          <w:sz w:val="20"/>
          <w:szCs w:val="20"/>
        </w:rPr>
        <w:t>…</w:t>
      </w:r>
      <w:r w:rsidR="007C622C" w:rsidRPr="00D3294B">
        <w:rPr>
          <w:rFonts w:ascii="Tahoma" w:hAnsi="Tahoma" w:cs="Tahoma"/>
          <w:sz w:val="20"/>
          <w:szCs w:val="20"/>
        </w:rPr>
        <w:t>………….</w:t>
      </w:r>
    </w:p>
    <w:p w14:paraId="759545A4" w14:textId="116720A4" w:rsidR="005F41A5" w:rsidRPr="00D3294B" w:rsidRDefault="000068E9" w:rsidP="00D3294B">
      <w:pPr>
        <w:pStyle w:val="Akapitzlist"/>
        <w:numPr>
          <w:ilvl w:val="0"/>
          <w:numId w:val="89"/>
        </w:numPr>
        <w:spacing w:before="120" w:after="0" w:line="240" w:lineRule="auto"/>
        <w:ind w:left="567" w:hanging="567"/>
        <w:contextualSpacing w:val="0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lastRenderedPageBreak/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</w:t>
      </w:r>
      <w:r w:rsidRPr="00D3294B">
        <w:rPr>
          <w:rStyle w:val="Odwoanieprzypisudolnego"/>
          <w:rFonts w:ascii="Tahoma" w:hAnsi="Tahoma" w:cs="Tahoma"/>
          <w:sz w:val="20"/>
          <w:szCs w:val="20"/>
        </w:rPr>
        <w:footnoteReference w:id="8"/>
      </w:r>
      <w:r w:rsidRPr="00D3294B">
        <w:rPr>
          <w:rFonts w:ascii="Tahoma" w:hAnsi="Tahoma" w:cs="Tahoma"/>
          <w:sz w:val="20"/>
          <w:szCs w:val="20"/>
        </w:rPr>
        <w:t>.</w:t>
      </w:r>
    </w:p>
    <w:p w14:paraId="6AA8E2AB" w14:textId="77777777" w:rsidR="003A522C" w:rsidRPr="00D3294B" w:rsidRDefault="003A522C" w:rsidP="00D3294B">
      <w:pPr>
        <w:pStyle w:val="Akapitzlist"/>
        <w:numPr>
          <w:ilvl w:val="0"/>
          <w:numId w:val="89"/>
        </w:numPr>
        <w:spacing w:before="120" w:after="0" w:line="360" w:lineRule="auto"/>
        <w:ind w:left="567" w:hanging="567"/>
        <w:contextualSpacing w:val="0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Zgodnie z art. 225 ust. 2 ustawy pzp informuję co następuje</w:t>
      </w:r>
      <w:r w:rsidRPr="00D3294B">
        <w:rPr>
          <w:rStyle w:val="Odwoanieprzypisudolnego"/>
          <w:rFonts w:ascii="Tahoma" w:hAnsi="Tahoma" w:cs="Tahoma"/>
          <w:sz w:val="20"/>
          <w:szCs w:val="20"/>
        </w:rPr>
        <w:footnoteReference w:id="9"/>
      </w:r>
      <w:r w:rsidRPr="00D3294B">
        <w:rPr>
          <w:rFonts w:ascii="Tahoma" w:hAnsi="Tahoma" w:cs="Tahoma"/>
          <w:sz w:val="20"/>
          <w:szCs w:val="20"/>
        </w:rPr>
        <w:t>:</w:t>
      </w:r>
    </w:p>
    <w:p w14:paraId="6C0CBB5F" w14:textId="77777777" w:rsidR="003A522C" w:rsidRPr="00D3294B" w:rsidRDefault="003A522C" w:rsidP="003A522C">
      <w:pPr>
        <w:pStyle w:val="Akapitzlist"/>
        <w:spacing w:after="0" w:line="240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D3294B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D3294B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D3294B">
        <w:rPr>
          <w:rFonts w:ascii="Tahoma" w:hAnsi="Tahoma" w:cs="Tahoma"/>
          <w:bCs/>
          <w:sz w:val="20"/>
          <w:szCs w:val="20"/>
        </w:rPr>
        <w:fldChar w:fldCharType="end"/>
      </w:r>
      <w:r w:rsidRPr="00D3294B">
        <w:rPr>
          <w:rFonts w:ascii="Tahoma" w:hAnsi="Tahoma" w:cs="Tahoma"/>
          <w:bCs/>
          <w:sz w:val="20"/>
          <w:szCs w:val="20"/>
        </w:rPr>
        <w:t xml:space="preserve"> </w:t>
      </w:r>
      <w:r w:rsidRPr="00D3294B">
        <w:rPr>
          <w:rFonts w:ascii="Tahoma" w:hAnsi="Tahoma" w:cs="Tahoma"/>
          <w:bCs/>
          <w:sz w:val="20"/>
          <w:szCs w:val="20"/>
        </w:rPr>
        <w:tab/>
        <w:t xml:space="preserve">wybór mojej/ naszej  oferty </w:t>
      </w:r>
      <w:r w:rsidRPr="00D3294B">
        <w:rPr>
          <w:rFonts w:ascii="Tahoma" w:hAnsi="Tahoma" w:cs="Tahoma"/>
          <w:b/>
          <w:sz w:val="20"/>
          <w:szCs w:val="20"/>
        </w:rPr>
        <w:t>nie będzie prowadził</w:t>
      </w:r>
      <w:r w:rsidRPr="00D3294B">
        <w:rPr>
          <w:rFonts w:ascii="Tahoma" w:hAnsi="Tahoma" w:cs="Tahoma"/>
          <w:bCs/>
          <w:sz w:val="20"/>
          <w:szCs w:val="20"/>
        </w:rPr>
        <w:t xml:space="preserve"> do powstania u Zamawiającego obowiązku podatkowego zgodnie z ustawą VAT</w:t>
      </w:r>
    </w:p>
    <w:p w14:paraId="3F7D1204" w14:textId="77777777" w:rsidR="003A522C" w:rsidRPr="00D3294B" w:rsidRDefault="003A522C" w:rsidP="003A522C">
      <w:pPr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albo</w:t>
      </w:r>
    </w:p>
    <w:p w14:paraId="3C28E983" w14:textId="77777777" w:rsidR="003A522C" w:rsidRPr="00D3294B" w:rsidRDefault="003A522C" w:rsidP="003A522C">
      <w:pPr>
        <w:pStyle w:val="Akapitzlist"/>
        <w:spacing w:before="120" w:after="120" w:line="240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D3294B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D3294B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="00227419">
        <w:rPr>
          <w:rFonts w:ascii="Tahoma" w:hAnsi="Tahoma" w:cs="Tahoma"/>
          <w:bCs/>
          <w:sz w:val="20"/>
          <w:szCs w:val="20"/>
        </w:rPr>
      </w:r>
      <w:r w:rsidR="00227419">
        <w:rPr>
          <w:rFonts w:ascii="Tahoma" w:hAnsi="Tahoma" w:cs="Tahoma"/>
          <w:bCs/>
          <w:sz w:val="20"/>
          <w:szCs w:val="20"/>
        </w:rPr>
        <w:fldChar w:fldCharType="separate"/>
      </w:r>
      <w:r w:rsidRPr="00D3294B">
        <w:rPr>
          <w:rFonts w:ascii="Tahoma" w:hAnsi="Tahoma" w:cs="Tahoma"/>
          <w:bCs/>
          <w:sz w:val="20"/>
          <w:szCs w:val="20"/>
        </w:rPr>
        <w:fldChar w:fldCharType="end"/>
      </w:r>
      <w:r w:rsidRPr="00D3294B">
        <w:rPr>
          <w:rFonts w:ascii="Tahoma" w:hAnsi="Tahoma" w:cs="Tahoma"/>
          <w:bCs/>
          <w:sz w:val="20"/>
          <w:szCs w:val="20"/>
        </w:rPr>
        <w:tab/>
        <w:t xml:space="preserve">wybór mojej/ naszej  oferty </w:t>
      </w:r>
      <w:r w:rsidRPr="00D3294B">
        <w:rPr>
          <w:rFonts w:ascii="Tahoma" w:hAnsi="Tahoma" w:cs="Tahoma"/>
          <w:b/>
          <w:sz w:val="20"/>
          <w:szCs w:val="20"/>
        </w:rPr>
        <w:t>będzie prowadził</w:t>
      </w:r>
      <w:r w:rsidRPr="00D3294B">
        <w:rPr>
          <w:rFonts w:ascii="Tahoma" w:hAnsi="Tahoma" w:cs="Tahoma"/>
          <w:bCs/>
          <w:sz w:val="20"/>
          <w:szCs w:val="20"/>
        </w:rPr>
        <w:t xml:space="preserve"> do powstania u Zamawiającego obowiązku podatkowego zgodnie z ustawą VAT:</w:t>
      </w:r>
    </w:p>
    <w:p w14:paraId="618E5742" w14:textId="7292EA5A" w:rsidR="00530127" w:rsidRPr="00D3294B" w:rsidRDefault="00530127" w:rsidP="0093581C">
      <w:pPr>
        <w:pStyle w:val="Akapitzlist"/>
        <w:numPr>
          <w:ilvl w:val="0"/>
          <w:numId w:val="32"/>
        </w:numPr>
        <w:spacing w:before="120" w:after="120" w:line="240" w:lineRule="auto"/>
        <w:ind w:left="1701" w:hanging="567"/>
        <w:jc w:val="both"/>
        <w:rPr>
          <w:rFonts w:ascii="Tahoma" w:hAnsi="Tahoma" w:cs="Tahoma"/>
          <w:bCs/>
          <w:sz w:val="20"/>
          <w:szCs w:val="20"/>
        </w:rPr>
      </w:pPr>
      <w:r w:rsidRPr="00D3294B">
        <w:rPr>
          <w:rFonts w:ascii="Tahoma" w:hAnsi="Tahoma" w:cs="Tahoma"/>
          <w:bCs/>
          <w:sz w:val="20"/>
          <w:szCs w:val="20"/>
        </w:rPr>
        <w:tab/>
        <w:t>dotyczy rodzaju (nazwy) towaru lub usługi, które będą prowadziły do powstania obowiązku podatkowego ……………………………………….</w:t>
      </w:r>
    </w:p>
    <w:p w14:paraId="2CB661E2" w14:textId="77777777" w:rsidR="00530127" w:rsidRPr="00D3294B" w:rsidRDefault="00530127" w:rsidP="0093581C">
      <w:pPr>
        <w:pStyle w:val="Akapitzlist"/>
        <w:numPr>
          <w:ilvl w:val="0"/>
          <w:numId w:val="32"/>
        </w:numPr>
        <w:spacing w:before="120" w:after="0" w:line="240" w:lineRule="auto"/>
        <w:ind w:left="1701" w:hanging="567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 w:rsidRPr="00D3294B">
        <w:rPr>
          <w:rFonts w:ascii="Tahoma" w:hAnsi="Tahoma" w:cs="Tahoma"/>
          <w:bCs/>
          <w:sz w:val="20"/>
          <w:szCs w:val="20"/>
        </w:rPr>
        <w:tab/>
        <w:t xml:space="preserve">dotyczy towaru lub usługi, objętych obowiązkiem podatkowym Zamawiającego o wartości netto (bez podatku VAT) ………………. zł  </w:t>
      </w:r>
    </w:p>
    <w:p w14:paraId="6BD5EBF2" w14:textId="77777777" w:rsidR="00530127" w:rsidRPr="00D3294B" w:rsidRDefault="00530127" w:rsidP="0093581C">
      <w:pPr>
        <w:pStyle w:val="Akapitzlist"/>
        <w:numPr>
          <w:ilvl w:val="0"/>
          <w:numId w:val="32"/>
        </w:numPr>
        <w:spacing w:before="120" w:after="120" w:line="240" w:lineRule="auto"/>
        <w:ind w:left="1701" w:hanging="567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 w:rsidRPr="00D3294B">
        <w:rPr>
          <w:rFonts w:ascii="Tahoma" w:hAnsi="Tahoma" w:cs="Tahoma"/>
          <w:bCs/>
          <w:sz w:val="20"/>
          <w:szCs w:val="20"/>
        </w:rPr>
        <w:t>zgodnie z</w:t>
      </w:r>
      <w:r w:rsidRPr="00D3294B">
        <w:rPr>
          <w:rFonts w:ascii="Tahoma" w:hAnsi="Tahoma" w:cs="Tahoma"/>
          <w:sz w:val="20"/>
          <w:szCs w:val="20"/>
        </w:rPr>
        <w:t xml:space="preserve"> </w:t>
      </w:r>
      <w:r w:rsidRPr="00D3294B">
        <w:rPr>
          <w:rFonts w:ascii="Tahoma" w:hAnsi="Tahoma" w:cs="Tahoma"/>
          <w:i/>
          <w:sz w:val="20"/>
          <w:szCs w:val="20"/>
        </w:rPr>
        <w:t>ustawą o VAT</w:t>
      </w:r>
      <w:r w:rsidRPr="00D3294B">
        <w:rPr>
          <w:rFonts w:ascii="Tahoma" w:hAnsi="Tahoma" w:cs="Tahoma"/>
          <w:i/>
          <w:color w:val="FF0000"/>
          <w:sz w:val="20"/>
          <w:szCs w:val="20"/>
          <w:vertAlign w:val="superscript"/>
        </w:rPr>
        <w:t>7</w:t>
      </w:r>
      <w:r w:rsidRPr="00D3294B">
        <w:rPr>
          <w:rFonts w:ascii="Tahoma" w:hAnsi="Tahoma" w:cs="Tahoma"/>
          <w:sz w:val="20"/>
          <w:szCs w:val="20"/>
        </w:rPr>
        <w:t xml:space="preserve">zastosowanie będzie miała stawka podatku </w:t>
      </w:r>
      <w:r w:rsidRPr="00D3294B">
        <w:rPr>
          <w:rFonts w:ascii="Tahoma" w:hAnsi="Tahoma" w:cs="Tahoma"/>
          <w:bCs/>
          <w:sz w:val="20"/>
          <w:szCs w:val="20"/>
        </w:rPr>
        <w:t xml:space="preserve">w wysokości </w:t>
      </w:r>
      <w:r w:rsidRPr="00D3294B">
        <w:rPr>
          <w:rFonts w:ascii="Tahoma" w:hAnsi="Tahoma" w:cs="Tahoma"/>
          <w:b/>
          <w:bCs/>
          <w:sz w:val="20"/>
          <w:szCs w:val="20"/>
        </w:rPr>
        <w:t>…….</w:t>
      </w:r>
      <w:r w:rsidRPr="00D3294B">
        <w:rPr>
          <w:rFonts w:ascii="Tahoma" w:hAnsi="Tahoma" w:cs="Tahoma"/>
          <w:bCs/>
          <w:sz w:val="20"/>
          <w:szCs w:val="20"/>
        </w:rPr>
        <w:t xml:space="preserve"> %</w:t>
      </w:r>
      <w:r w:rsidRPr="00D3294B">
        <w:rPr>
          <w:rFonts w:ascii="Tahoma" w:hAnsi="Tahoma" w:cs="Tahoma"/>
          <w:bCs/>
          <w:color w:val="FF0000"/>
          <w:sz w:val="20"/>
          <w:szCs w:val="20"/>
          <w:vertAlign w:val="superscript"/>
        </w:rPr>
        <w:t>6</w:t>
      </w:r>
      <w:r w:rsidRPr="00D3294B">
        <w:rPr>
          <w:rFonts w:ascii="Tahoma" w:hAnsi="Tahoma" w:cs="Tahoma"/>
          <w:bCs/>
          <w:sz w:val="20"/>
          <w:szCs w:val="20"/>
        </w:rPr>
        <w:t xml:space="preserve"> </w:t>
      </w:r>
      <w:r w:rsidRPr="00D3294B">
        <w:rPr>
          <w:rFonts w:ascii="Tahoma" w:hAnsi="Tahoma" w:cs="Tahoma"/>
          <w:sz w:val="20"/>
          <w:szCs w:val="20"/>
        </w:rPr>
        <w:t>– zgodnie z art. 225 ust. 1 ustawy pzp kwotę podatku VAT Zamawiający doliczy do ceny (brutto) przedstawionej w pkt 2.1. oferty, w celu oceny oferty wg kryterium oceny ofert, o którym mowa w pkt 30.1 SWZ.</w:t>
      </w:r>
    </w:p>
    <w:p w14:paraId="4E7775A1" w14:textId="4AD64D22" w:rsidR="00042FD0" w:rsidRPr="00D3294B" w:rsidRDefault="00042FD0" w:rsidP="003A522C">
      <w:pPr>
        <w:pStyle w:val="Akapitzlist"/>
        <w:spacing w:before="120" w:after="0" w:line="240" w:lineRule="auto"/>
        <w:ind w:left="2340"/>
        <w:contextualSpacing w:val="0"/>
        <w:jc w:val="both"/>
        <w:rPr>
          <w:rFonts w:ascii="Tahoma" w:hAnsi="Tahoma" w:cs="Tahoma"/>
          <w:bCs/>
          <w:sz w:val="20"/>
          <w:szCs w:val="20"/>
        </w:rPr>
      </w:pPr>
    </w:p>
    <w:p w14:paraId="158B0C6B" w14:textId="77777777" w:rsidR="00CF08FD" w:rsidRPr="00D3294B" w:rsidRDefault="00CF08FD" w:rsidP="00AC2986">
      <w:pPr>
        <w:rPr>
          <w:rFonts w:ascii="Tahoma" w:hAnsi="Tahoma" w:cs="Tahoma"/>
          <w:sz w:val="20"/>
          <w:szCs w:val="20"/>
        </w:rPr>
      </w:pPr>
    </w:p>
    <w:p w14:paraId="126826E3" w14:textId="77777777" w:rsidR="00CF08FD" w:rsidRPr="00D3294B" w:rsidRDefault="00CF08FD" w:rsidP="00AC2986">
      <w:pPr>
        <w:rPr>
          <w:rFonts w:ascii="Tahoma" w:hAnsi="Tahoma" w:cs="Tahoma"/>
          <w:sz w:val="20"/>
          <w:szCs w:val="20"/>
        </w:rPr>
      </w:pPr>
    </w:p>
    <w:p w14:paraId="40A886EA" w14:textId="77777777" w:rsidR="006C2A2C" w:rsidRPr="00D3294B" w:rsidRDefault="006C2A2C" w:rsidP="00AC2986">
      <w:pPr>
        <w:rPr>
          <w:rFonts w:ascii="Tahoma" w:hAnsi="Tahoma" w:cs="Tahoma"/>
          <w:sz w:val="20"/>
          <w:szCs w:val="20"/>
        </w:rPr>
      </w:pPr>
      <w:r w:rsidRPr="00D3294B">
        <w:rPr>
          <w:rFonts w:ascii="Tahoma" w:hAnsi="Tahoma" w:cs="Tahoma"/>
          <w:sz w:val="20"/>
          <w:szCs w:val="20"/>
        </w:rPr>
        <w:t>Ofertę sporządzono dnia ..........................</w:t>
      </w:r>
    </w:p>
    <w:p w14:paraId="1C4C9E8B" w14:textId="77777777" w:rsidR="00D86C68" w:rsidRPr="00015911" w:rsidRDefault="00D86C68">
      <w:pPr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26B04AD" w14:textId="77777777" w:rsidR="00BA5231" w:rsidRPr="00015911" w:rsidRDefault="00BA5231">
      <w:pPr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CB8AB14" w14:textId="77777777" w:rsidR="00F5775F" w:rsidRPr="00015911" w:rsidRDefault="00F5775F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2D694D7B" w14:textId="77777777" w:rsidR="00F5775F" w:rsidRPr="00015911" w:rsidRDefault="00F5775F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6FD78454" w14:textId="77777777" w:rsidR="00F5775F" w:rsidRPr="00015911" w:rsidRDefault="00F5775F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24D34FAA" w14:textId="77777777" w:rsidR="00F5775F" w:rsidRPr="00015911" w:rsidRDefault="00F5775F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013134B4" w14:textId="77777777" w:rsidR="00F5775F" w:rsidRPr="00015911" w:rsidRDefault="00F5775F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4954853B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2B29B945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0E1DF5C9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525D5186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13F658A1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11735703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570E5387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45E2F1B3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6304FF39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39595BBE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7BF42FD6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7762A657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68FB0249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5A25C321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405011D0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2F4A9D32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152DFA71" w14:textId="77777777" w:rsidR="009F5626" w:rsidRPr="00015911" w:rsidRDefault="009F5626" w:rsidP="00BF42B2">
      <w:pPr>
        <w:jc w:val="right"/>
        <w:rPr>
          <w:rFonts w:ascii="Tahoma" w:hAnsi="Tahoma" w:cs="Tahoma"/>
          <w:b/>
          <w:sz w:val="20"/>
          <w:szCs w:val="20"/>
          <w:highlight w:val="yellow"/>
        </w:rPr>
      </w:pPr>
    </w:p>
    <w:p w14:paraId="6C0313C6" w14:textId="29547884" w:rsidR="003207CA" w:rsidRPr="00B37482" w:rsidRDefault="003207CA" w:rsidP="003207CA">
      <w:pPr>
        <w:jc w:val="right"/>
        <w:rPr>
          <w:rFonts w:ascii="Tahoma" w:hAnsi="Tahoma" w:cs="Tahoma"/>
          <w:b/>
          <w:sz w:val="20"/>
          <w:szCs w:val="20"/>
        </w:rPr>
      </w:pPr>
      <w:bookmarkStart w:id="17" w:name="_Hlk162950159"/>
      <w:r w:rsidRPr="00B37482">
        <w:rPr>
          <w:rFonts w:ascii="Tahoma" w:hAnsi="Tahoma" w:cs="Tahoma"/>
          <w:b/>
          <w:sz w:val="20"/>
          <w:szCs w:val="20"/>
        </w:rPr>
        <w:lastRenderedPageBreak/>
        <w:t>ZAŁĄCZNIK NR II.1.A</w:t>
      </w:r>
    </w:p>
    <w:p w14:paraId="4D1A9694" w14:textId="77777777" w:rsidR="003207CA" w:rsidRPr="00B37482" w:rsidRDefault="003207CA" w:rsidP="003207CA">
      <w:pPr>
        <w:jc w:val="right"/>
        <w:rPr>
          <w:rFonts w:ascii="Tahoma" w:hAnsi="Tahoma" w:cs="Tahoma"/>
          <w:bCs/>
          <w:i/>
          <w:iCs/>
          <w:sz w:val="20"/>
          <w:szCs w:val="20"/>
        </w:rPr>
      </w:pPr>
      <w:r w:rsidRPr="00B37482">
        <w:rPr>
          <w:rFonts w:ascii="Tahoma" w:hAnsi="Tahoma" w:cs="Tahoma"/>
          <w:bCs/>
          <w:i/>
          <w:iCs/>
          <w:sz w:val="20"/>
          <w:szCs w:val="20"/>
        </w:rPr>
        <w:t xml:space="preserve">oświadczenie Wykonawcy lub </w:t>
      </w:r>
    </w:p>
    <w:p w14:paraId="100F8B27" w14:textId="77777777" w:rsidR="003207CA" w:rsidRPr="00B37482" w:rsidRDefault="003207CA" w:rsidP="003207CA">
      <w:pPr>
        <w:jc w:val="right"/>
        <w:rPr>
          <w:rFonts w:ascii="Tahoma" w:hAnsi="Tahoma" w:cs="Tahoma"/>
          <w:bCs/>
          <w:sz w:val="20"/>
          <w:szCs w:val="20"/>
        </w:rPr>
      </w:pPr>
      <w:r w:rsidRPr="00B37482">
        <w:rPr>
          <w:rFonts w:ascii="Tahoma" w:hAnsi="Tahoma" w:cs="Tahoma"/>
          <w:bCs/>
          <w:i/>
          <w:iCs/>
          <w:sz w:val="20"/>
          <w:szCs w:val="20"/>
        </w:rPr>
        <w:t>wszystkich Wykonawców wspólnie ubiegający się o zamówienie np. konsorcjum</w:t>
      </w:r>
    </w:p>
    <w:bookmarkEnd w:id="17"/>
    <w:p w14:paraId="3F5A1369" w14:textId="77777777" w:rsidR="003207CA" w:rsidRPr="00B37482" w:rsidRDefault="003207CA" w:rsidP="003207CA">
      <w:pPr>
        <w:rPr>
          <w:rFonts w:ascii="Tahoma" w:hAnsi="Tahoma" w:cs="Tahoma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14"/>
      </w:tblGrid>
      <w:tr w:rsidR="006A2A76" w:rsidRPr="006A2A76" w14:paraId="39C79052" w14:textId="77777777" w:rsidTr="006A2A76">
        <w:trPr>
          <w:trHeight w:val="1306"/>
          <w:jc w:val="center"/>
        </w:trPr>
        <w:tc>
          <w:tcPr>
            <w:tcW w:w="7514" w:type="dxa"/>
            <w:vAlign w:val="center"/>
          </w:tcPr>
          <w:p w14:paraId="7DA77E7B" w14:textId="77777777" w:rsidR="003207CA" w:rsidRPr="006A2A76" w:rsidRDefault="003207CA" w:rsidP="00E92C18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6A2A76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OŚWIADCZENIE</w:t>
            </w:r>
            <w:r w:rsidRPr="006A2A76">
              <w:rPr>
                <w:rStyle w:val="Odwoanieprzypisudolnego"/>
                <w:rFonts w:ascii="Tahoma" w:hAnsi="Tahoma" w:cs="Tahoma"/>
                <w:caps/>
                <w:color w:val="FF0000"/>
                <w:spacing w:val="30"/>
                <w:sz w:val="20"/>
                <w:szCs w:val="20"/>
              </w:rPr>
              <w:footnoteReference w:id="10"/>
            </w:r>
            <w:r w:rsidRPr="006A2A76">
              <w:rPr>
                <w:rFonts w:ascii="Tahoma" w:hAnsi="Tahoma" w:cs="Tahoma"/>
                <w:caps/>
                <w:color w:val="FF0000"/>
                <w:spacing w:val="30"/>
                <w:sz w:val="20"/>
                <w:szCs w:val="20"/>
                <w:vertAlign w:val="superscript"/>
              </w:rPr>
              <w:t>,</w:t>
            </w:r>
            <w:r w:rsidRPr="006A2A76">
              <w:rPr>
                <w:rStyle w:val="Odwoanieprzypisudolnego"/>
                <w:rFonts w:ascii="Tahoma" w:hAnsi="Tahoma" w:cs="Tahoma"/>
                <w:color w:val="FF0000"/>
                <w:sz w:val="20"/>
                <w:szCs w:val="20"/>
              </w:rPr>
              <w:footnoteReference w:id="11"/>
            </w:r>
            <w:r w:rsidRPr="006A2A76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1DAC1EA2" w14:textId="77777777" w:rsidR="003207CA" w:rsidRPr="006A2A76" w:rsidRDefault="003207CA" w:rsidP="00E92C18">
            <w:pPr>
              <w:pStyle w:val="Tekstpodstawowy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6A2A76">
              <w:rPr>
                <w:rFonts w:ascii="Tahoma" w:hAnsi="Tahoma" w:cs="Tahoma"/>
                <w:b/>
                <w:bCs/>
                <w:caps/>
                <w:spacing w:val="30"/>
                <w:sz w:val="20"/>
                <w:szCs w:val="20"/>
              </w:rPr>
              <w:t xml:space="preserve">o </w:t>
            </w:r>
            <w:r w:rsidRPr="006A2A76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niepodleganiu </w:t>
            </w:r>
            <w:r w:rsidRPr="006A2A76">
              <w:rPr>
                <w:rFonts w:ascii="Tahoma" w:hAnsi="Tahoma" w:cs="Tahoma"/>
                <w:b/>
                <w:bCs/>
                <w:caps/>
                <w:sz w:val="20"/>
              </w:rPr>
              <w:t>wykluczeniu</w:t>
            </w:r>
          </w:p>
          <w:p w14:paraId="6F2000B2" w14:textId="77777777" w:rsidR="003207CA" w:rsidRPr="006A2A76" w:rsidRDefault="003207CA" w:rsidP="00E92C18">
            <w:pPr>
              <w:pStyle w:val="Tekstpodstawowy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6A2A76">
              <w:rPr>
                <w:rFonts w:ascii="Tahoma" w:hAnsi="Tahoma" w:cs="Tahoma"/>
                <w:bCs/>
                <w:sz w:val="20"/>
                <w:szCs w:val="20"/>
              </w:rPr>
              <w:t xml:space="preserve">składane na podstawie art. 125 ust. 1 </w:t>
            </w:r>
            <w:r w:rsidRPr="006A2A76">
              <w:rPr>
                <w:rFonts w:ascii="Tahoma" w:hAnsi="Tahoma" w:cs="Tahoma"/>
                <w:sz w:val="20"/>
                <w:szCs w:val="20"/>
              </w:rPr>
              <w:t xml:space="preserve">ustawy z dnia 11 września 2019 r. </w:t>
            </w:r>
            <w:r w:rsidRPr="006A2A76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6A2A76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6A2A76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Pr="006A2A76">
              <w:rPr>
                <w:rFonts w:ascii="Tahoma" w:hAnsi="Tahoma" w:cs="Tahoma"/>
                <w:sz w:val="20"/>
                <w:szCs w:val="20"/>
              </w:rPr>
              <w:t xml:space="preserve"> (Dz. U. z 2024 r., poz. 1320 z </w:t>
            </w:r>
            <w:proofErr w:type="spellStart"/>
            <w:r w:rsidRPr="006A2A76">
              <w:rPr>
                <w:rFonts w:ascii="Tahoma" w:hAnsi="Tahoma" w:cs="Tahoma"/>
                <w:sz w:val="20"/>
                <w:szCs w:val="20"/>
              </w:rPr>
              <w:t>późn</w:t>
            </w:r>
            <w:proofErr w:type="spellEnd"/>
            <w:r w:rsidRPr="006A2A76">
              <w:rPr>
                <w:rFonts w:ascii="Tahoma" w:hAnsi="Tahoma" w:cs="Tahoma"/>
                <w:sz w:val="20"/>
                <w:szCs w:val="20"/>
              </w:rPr>
              <w:t>. zm.)</w:t>
            </w:r>
          </w:p>
        </w:tc>
      </w:tr>
    </w:tbl>
    <w:p w14:paraId="37F863BE" w14:textId="77777777" w:rsidR="003207CA" w:rsidRPr="00B37482" w:rsidRDefault="003207CA" w:rsidP="003207CA">
      <w:pPr>
        <w:rPr>
          <w:rFonts w:ascii="Tahoma" w:hAnsi="Tahoma" w:cs="Tahoma"/>
          <w:b/>
          <w:sz w:val="20"/>
          <w:szCs w:val="20"/>
        </w:rPr>
      </w:pPr>
    </w:p>
    <w:p w14:paraId="4F175494" w14:textId="7690C611" w:rsidR="003207CA" w:rsidRPr="006A2A76" w:rsidRDefault="00B37482" w:rsidP="003207CA">
      <w:pPr>
        <w:spacing w:line="360" w:lineRule="auto"/>
        <w:ind w:firstLine="567"/>
        <w:jc w:val="both"/>
        <w:rPr>
          <w:rFonts w:ascii="Tahoma" w:hAnsi="Tahoma" w:cs="Tahoma"/>
          <w:b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>Przystępując do postępowania w sprawie udzielenia zamówienia klasycznego (nr ref. ZP/6/N/2025) pn.</w:t>
      </w:r>
      <w:r w:rsidRPr="006A2A76">
        <w:rPr>
          <w:rFonts w:ascii="Tahoma" w:hAnsi="Tahoma" w:cs="Tahoma"/>
          <w:b/>
          <w:sz w:val="20"/>
          <w:szCs w:val="20"/>
        </w:rPr>
        <w:t xml:space="preserve"> </w:t>
      </w:r>
      <w:r w:rsidRPr="006A2A76">
        <w:rPr>
          <w:rFonts w:ascii="Tahoma" w:hAnsi="Tahoma" w:cs="Tahoma"/>
          <w:b/>
          <w:bCs/>
          <w:sz w:val="20"/>
          <w:szCs w:val="20"/>
        </w:rPr>
        <w:t>Zakup i dostawa w formie leasingu operacyjnego fabrycznie nowej zamiatarki drogowej kompaktowej wraz z opcją wykupu</w:t>
      </w:r>
    </w:p>
    <w:p w14:paraId="4D148277" w14:textId="775A19DA" w:rsidR="003207CA" w:rsidRPr="006A2A76" w:rsidRDefault="003207CA" w:rsidP="003207CA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>ja/my (imię nazwisko) …..………………</w:t>
      </w:r>
      <w:r w:rsidR="006A2A76">
        <w:rPr>
          <w:rFonts w:ascii="Tahoma" w:hAnsi="Tahoma" w:cs="Tahoma"/>
          <w:sz w:val="20"/>
          <w:szCs w:val="20"/>
        </w:rPr>
        <w:t>………………….</w:t>
      </w:r>
      <w:r w:rsidRPr="006A2A76">
        <w:rPr>
          <w:rFonts w:ascii="Tahoma" w:hAnsi="Tahoma" w:cs="Tahoma"/>
          <w:sz w:val="20"/>
          <w:szCs w:val="20"/>
        </w:rPr>
        <w:t xml:space="preserve">……………………………………………………………………….. ..................................................................................................................................................... </w:t>
      </w:r>
    </w:p>
    <w:p w14:paraId="26DDDAC3" w14:textId="77777777" w:rsidR="003207CA" w:rsidRPr="006A2A76" w:rsidRDefault="003207CA" w:rsidP="003207CA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>reprezentując firmę:</w:t>
      </w:r>
    </w:p>
    <w:p w14:paraId="281E21EA" w14:textId="48D1B234" w:rsidR="003207CA" w:rsidRPr="006A2A76" w:rsidRDefault="003207CA" w:rsidP="003207CA">
      <w:pPr>
        <w:pStyle w:val="Akapitzlist"/>
        <w:numPr>
          <w:ilvl w:val="0"/>
          <w:numId w:val="41"/>
        </w:numPr>
        <w:spacing w:after="120"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 xml:space="preserve">nazwa: </w:t>
      </w:r>
      <w:r w:rsidRPr="006A2A76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..............................................................................................................................</w:t>
      </w:r>
    </w:p>
    <w:p w14:paraId="2707D4E4" w14:textId="73C9ADF1" w:rsidR="003207CA" w:rsidRPr="006A2A76" w:rsidRDefault="003207CA" w:rsidP="003207CA">
      <w:pPr>
        <w:pStyle w:val="Akapitzlist"/>
        <w:numPr>
          <w:ilvl w:val="0"/>
          <w:numId w:val="41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 xml:space="preserve">adres: </w:t>
      </w:r>
      <w:r w:rsidRPr="006A2A76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................................................................................................................................</w:t>
      </w:r>
    </w:p>
    <w:p w14:paraId="727F0238" w14:textId="77777777" w:rsidR="003207CA" w:rsidRPr="006A2A76" w:rsidRDefault="003207CA" w:rsidP="003207CA">
      <w:pPr>
        <w:pStyle w:val="Akapitzlist"/>
        <w:numPr>
          <w:ilvl w:val="0"/>
          <w:numId w:val="41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 xml:space="preserve">województwo </w:t>
      </w:r>
      <w:r w:rsidRPr="006A2A76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0D8524EB" w14:textId="3FDDDC77" w:rsidR="003207CA" w:rsidRPr="006A2A76" w:rsidRDefault="003207CA" w:rsidP="003207CA">
      <w:pPr>
        <w:pStyle w:val="Akapitzlist"/>
        <w:numPr>
          <w:ilvl w:val="0"/>
          <w:numId w:val="41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 xml:space="preserve">REGON/NIP </w:t>
      </w:r>
      <w:r w:rsidRPr="006A2A76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p w14:paraId="47E6078A" w14:textId="1F7C73C6" w:rsidR="003207CA" w:rsidRPr="006A2A76" w:rsidRDefault="003207CA" w:rsidP="003207CA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  <w:bookmarkStart w:id="18" w:name="_Hlk162950304"/>
      <w:r w:rsidRPr="006A2A76">
        <w:rPr>
          <w:rFonts w:ascii="Tahoma" w:hAnsi="Tahoma" w:cs="Tahoma"/>
          <w:sz w:val="20"/>
          <w:szCs w:val="20"/>
        </w:rPr>
        <w:t>jako pełnomocny przedstawiciel reprezentowanej przeze mnie firmy oświadczam/ my, że</w:t>
      </w:r>
      <w:bookmarkStart w:id="19" w:name="_Hlk101257409"/>
      <w:r w:rsidRPr="006A2A76">
        <w:rPr>
          <w:rFonts w:ascii="Tahoma" w:hAnsi="Tahoma" w:cs="Tahoma"/>
          <w:sz w:val="20"/>
          <w:szCs w:val="20"/>
        </w:rPr>
        <w:t xml:space="preserve"> </w:t>
      </w:r>
      <w:r w:rsidRPr="006A2A76">
        <w:rPr>
          <w:rFonts w:ascii="Tahoma" w:hAnsi="Tahoma" w:cs="Tahoma"/>
          <w:b/>
          <w:sz w:val="20"/>
          <w:szCs w:val="20"/>
        </w:rPr>
        <w:t>nie podlegam/ my wykluczeniu</w:t>
      </w:r>
      <w:r w:rsidRPr="006A2A76">
        <w:rPr>
          <w:rFonts w:ascii="Tahoma" w:hAnsi="Tahoma" w:cs="Tahoma"/>
          <w:sz w:val="20"/>
          <w:szCs w:val="20"/>
        </w:rPr>
        <w:t xml:space="preserve"> na podstawie art. 5k ust. 1 rozporządzenia (UE) nr 833/2014 dotyczącego środków ograniczających w związku z działaniami Rosji destabilizującymi sytuację na Ukrainie z uwagi na okoliczności wymienione w pkt 5.</w:t>
      </w:r>
      <w:r w:rsidR="006A2A76">
        <w:rPr>
          <w:rFonts w:ascii="Tahoma" w:hAnsi="Tahoma" w:cs="Tahoma"/>
          <w:sz w:val="20"/>
          <w:szCs w:val="20"/>
        </w:rPr>
        <w:t>1</w:t>
      </w:r>
      <w:r w:rsidRPr="006A2A76">
        <w:rPr>
          <w:rFonts w:ascii="Tahoma" w:hAnsi="Tahoma" w:cs="Tahoma"/>
          <w:sz w:val="20"/>
          <w:szCs w:val="20"/>
        </w:rPr>
        <w:t>.3. SWZ.</w:t>
      </w:r>
    </w:p>
    <w:bookmarkEnd w:id="19"/>
    <w:p w14:paraId="5EBC0D80" w14:textId="77777777" w:rsidR="003207CA" w:rsidRPr="006A2A76" w:rsidRDefault="003207CA" w:rsidP="003207CA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</w:p>
    <w:p w14:paraId="6F5ED591" w14:textId="77777777" w:rsidR="003207CA" w:rsidRPr="006A2A76" w:rsidRDefault="003207CA" w:rsidP="003207CA">
      <w:pPr>
        <w:spacing w:line="360" w:lineRule="auto"/>
        <w:ind w:firstLine="567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>Ponadto oświadczam/my, że wszystkie informacje podane w ww. oświadczeniach są aktualne i zgodne z prawdą oraz zostały przedstawione z pełną świadomością konsekwencji wprowadzenia Zamawiającego w błąd przy przedstawianiu informacji.</w:t>
      </w:r>
    </w:p>
    <w:bookmarkEnd w:id="18"/>
    <w:p w14:paraId="0D4FADF2" w14:textId="77777777" w:rsidR="006A2A76" w:rsidRPr="006A2A76" w:rsidRDefault="006A2A76" w:rsidP="003207CA">
      <w:pPr>
        <w:spacing w:before="120" w:line="360" w:lineRule="auto"/>
        <w:rPr>
          <w:rFonts w:ascii="Tahoma" w:hAnsi="Tahoma" w:cs="Tahoma"/>
          <w:sz w:val="20"/>
          <w:szCs w:val="20"/>
        </w:rPr>
      </w:pPr>
    </w:p>
    <w:p w14:paraId="762B34DC" w14:textId="77777777" w:rsidR="006A2A76" w:rsidRDefault="006A2A76" w:rsidP="003207CA">
      <w:pPr>
        <w:spacing w:before="120" w:line="360" w:lineRule="auto"/>
        <w:rPr>
          <w:rFonts w:ascii="Tahoma" w:hAnsi="Tahoma" w:cs="Tahoma"/>
          <w:sz w:val="20"/>
          <w:szCs w:val="20"/>
        </w:rPr>
      </w:pPr>
    </w:p>
    <w:p w14:paraId="7D2443A8" w14:textId="29E94C92" w:rsidR="003207CA" w:rsidRPr="00B37482" w:rsidRDefault="003207CA" w:rsidP="003207CA">
      <w:pPr>
        <w:spacing w:before="120" w:line="360" w:lineRule="auto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dnia ..........................</w:t>
      </w:r>
    </w:p>
    <w:p w14:paraId="5468C395" w14:textId="63B6BBBE" w:rsidR="003207CA" w:rsidRPr="00B37482" w:rsidRDefault="003207CA" w:rsidP="0093581C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</w:p>
    <w:p w14:paraId="744D65AD" w14:textId="64ABDED3" w:rsidR="003207CA" w:rsidRPr="00B37482" w:rsidRDefault="003207CA" w:rsidP="0093581C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</w:p>
    <w:p w14:paraId="074F77CF" w14:textId="77777777" w:rsidR="006A2A76" w:rsidRDefault="006A2A76" w:rsidP="003207CA">
      <w:pPr>
        <w:jc w:val="right"/>
        <w:rPr>
          <w:rFonts w:ascii="Tahoma" w:hAnsi="Tahoma" w:cs="Tahoma"/>
          <w:b/>
          <w:sz w:val="20"/>
          <w:szCs w:val="20"/>
        </w:rPr>
      </w:pPr>
    </w:p>
    <w:p w14:paraId="784CE5F4" w14:textId="15C6D113" w:rsidR="003207CA" w:rsidRPr="00B37482" w:rsidRDefault="003207CA" w:rsidP="003207CA">
      <w:pPr>
        <w:jc w:val="right"/>
        <w:rPr>
          <w:rFonts w:ascii="Tahoma" w:hAnsi="Tahoma" w:cs="Tahoma"/>
          <w:b/>
          <w:sz w:val="20"/>
          <w:szCs w:val="20"/>
        </w:rPr>
      </w:pPr>
      <w:r w:rsidRPr="00B37482">
        <w:rPr>
          <w:rFonts w:ascii="Tahoma" w:hAnsi="Tahoma" w:cs="Tahoma"/>
          <w:b/>
          <w:sz w:val="20"/>
          <w:szCs w:val="20"/>
        </w:rPr>
        <w:lastRenderedPageBreak/>
        <w:t>ZAŁĄCZNIK NR II.2</w:t>
      </w:r>
    </w:p>
    <w:p w14:paraId="391EBD6C" w14:textId="77777777" w:rsidR="003207CA" w:rsidRPr="00B37482" w:rsidRDefault="003207CA" w:rsidP="003207CA">
      <w:pPr>
        <w:jc w:val="right"/>
        <w:rPr>
          <w:rFonts w:ascii="Tahoma" w:hAnsi="Tahoma" w:cs="Tahoma"/>
          <w:bCs/>
          <w:i/>
          <w:iCs/>
          <w:sz w:val="20"/>
          <w:szCs w:val="20"/>
        </w:rPr>
      </w:pPr>
      <w:r w:rsidRPr="00B37482">
        <w:rPr>
          <w:rFonts w:ascii="Tahoma" w:hAnsi="Tahoma" w:cs="Tahoma"/>
          <w:bCs/>
          <w:i/>
          <w:iCs/>
          <w:sz w:val="20"/>
          <w:szCs w:val="20"/>
        </w:rPr>
        <w:t xml:space="preserve">oświadczenie Wykonawcy lub </w:t>
      </w:r>
    </w:p>
    <w:p w14:paraId="6B55B4C5" w14:textId="77777777" w:rsidR="003207CA" w:rsidRPr="00B37482" w:rsidRDefault="003207CA" w:rsidP="003207CA">
      <w:pPr>
        <w:jc w:val="right"/>
        <w:rPr>
          <w:rFonts w:ascii="Tahoma" w:hAnsi="Tahoma" w:cs="Tahoma"/>
          <w:bCs/>
          <w:i/>
          <w:iCs/>
          <w:sz w:val="20"/>
          <w:szCs w:val="20"/>
        </w:rPr>
      </w:pPr>
      <w:r w:rsidRPr="00B37482">
        <w:rPr>
          <w:rFonts w:ascii="Tahoma" w:hAnsi="Tahoma" w:cs="Tahoma"/>
          <w:bCs/>
          <w:i/>
          <w:iCs/>
          <w:sz w:val="20"/>
          <w:szCs w:val="20"/>
        </w:rPr>
        <w:t>wszystkich Wykonawców wspólnie ubiegający się o zamówienie np. konsorcjum</w:t>
      </w:r>
    </w:p>
    <w:p w14:paraId="5204CFEB" w14:textId="77777777" w:rsidR="003207CA" w:rsidRPr="00B37482" w:rsidRDefault="003207CA" w:rsidP="003207CA">
      <w:pPr>
        <w:rPr>
          <w:rFonts w:ascii="Tahoma" w:hAnsi="Tahoma" w:cs="Tahoma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658"/>
      </w:tblGrid>
      <w:tr w:rsidR="003207CA" w:rsidRPr="00B37482" w14:paraId="3B5BCDA3" w14:textId="77777777" w:rsidTr="006A2A76">
        <w:trPr>
          <w:trHeight w:val="1514"/>
          <w:jc w:val="center"/>
        </w:trPr>
        <w:tc>
          <w:tcPr>
            <w:tcW w:w="6658" w:type="dxa"/>
            <w:vAlign w:val="center"/>
          </w:tcPr>
          <w:p w14:paraId="1DA94902" w14:textId="77777777" w:rsidR="003207CA" w:rsidRPr="00B37482" w:rsidRDefault="003207CA" w:rsidP="00E92C18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B37482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OŚWIADCZENIE</w:t>
            </w:r>
            <w:r w:rsidRPr="00B37482">
              <w:rPr>
                <w:rFonts w:ascii="Tahoma" w:hAnsi="Tahoma" w:cs="Tahoma"/>
                <w:b/>
                <w:caps/>
                <w:color w:val="FF0000"/>
                <w:spacing w:val="30"/>
                <w:sz w:val="20"/>
                <w:szCs w:val="20"/>
                <w:vertAlign w:val="superscript"/>
              </w:rPr>
              <w:footnoteReference w:id="12"/>
            </w:r>
            <w:r w:rsidRPr="00B37482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Pr="00B37482">
              <w:rPr>
                <w:rFonts w:ascii="Tahoma" w:hAnsi="Tahoma" w:cs="Tahoma"/>
                <w:sz w:val="20"/>
                <w:szCs w:val="20"/>
                <w:vertAlign w:val="superscript"/>
              </w:rPr>
              <w:footnoteReference w:id="13"/>
            </w:r>
            <w:r w:rsidRPr="00B37482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02629504" w14:textId="77777777" w:rsidR="003207CA" w:rsidRPr="00B37482" w:rsidRDefault="003207CA" w:rsidP="00E92C18">
            <w:pPr>
              <w:jc w:val="center"/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</w:pPr>
            <w:r w:rsidRPr="00B37482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o niepodleganiu </w:t>
            </w:r>
            <w:r w:rsidRPr="00B37482">
              <w:rPr>
                <w:rFonts w:ascii="Tahoma" w:hAnsi="Tahoma" w:cs="Tahoma"/>
                <w:b/>
                <w:bCs/>
                <w:caps/>
                <w:sz w:val="20"/>
              </w:rPr>
              <w:t>wykluczeniu</w:t>
            </w:r>
          </w:p>
          <w:p w14:paraId="1AFB7247" w14:textId="0EEBC39C" w:rsidR="003207CA" w:rsidRPr="00B37482" w:rsidRDefault="003207CA" w:rsidP="00E92C1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B37482">
              <w:rPr>
                <w:rFonts w:ascii="Tahoma" w:hAnsi="Tahoma" w:cs="Tahoma"/>
                <w:bCs/>
                <w:sz w:val="20"/>
                <w:szCs w:val="20"/>
              </w:rPr>
              <w:t xml:space="preserve">na podstawie art. 108 ust. 1 </w:t>
            </w:r>
            <w:r w:rsidRPr="006A2A76">
              <w:rPr>
                <w:rFonts w:ascii="Tahoma" w:hAnsi="Tahoma" w:cs="Tahoma"/>
                <w:bCs/>
                <w:sz w:val="20"/>
                <w:szCs w:val="20"/>
              </w:rPr>
              <w:t xml:space="preserve">pkt 5 </w:t>
            </w:r>
            <w:r w:rsidR="006A2A76" w:rsidRPr="006A2A76">
              <w:rPr>
                <w:rFonts w:ascii="Tahoma" w:hAnsi="Tahoma" w:cs="Tahoma"/>
                <w:sz w:val="20"/>
                <w:szCs w:val="20"/>
              </w:rPr>
              <w:t xml:space="preserve">ustawy z dnia </w:t>
            </w:r>
            <w:r w:rsidRPr="006A2A76">
              <w:rPr>
                <w:rFonts w:ascii="Tahoma" w:hAnsi="Tahoma" w:cs="Tahoma"/>
                <w:sz w:val="20"/>
                <w:szCs w:val="20"/>
              </w:rPr>
              <w:t xml:space="preserve">11 września 2019 r. </w:t>
            </w:r>
            <w:r w:rsidRPr="006A2A76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6A2A76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6A2A76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Pr="006A2A76">
              <w:rPr>
                <w:rFonts w:ascii="Tahoma" w:hAnsi="Tahoma" w:cs="Tahoma"/>
                <w:sz w:val="20"/>
                <w:szCs w:val="20"/>
              </w:rPr>
              <w:t xml:space="preserve"> (Dz. U. z 2024 r., poz. 1320 z </w:t>
            </w:r>
            <w:proofErr w:type="spellStart"/>
            <w:r w:rsidRPr="006A2A76">
              <w:rPr>
                <w:rFonts w:ascii="Tahoma" w:hAnsi="Tahoma" w:cs="Tahoma"/>
                <w:sz w:val="20"/>
                <w:szCs w:val="20"/>
              </w:rPr>
              <w:t>późn</w:t>
            </w:r>
            <w:proofErr w:type="spellEnd"/>
            <w:r w:rsidRPr="006A2A76">
              <w:rPr>
                <w:rFonts w:ascii="Tahoma" w:hAnsi="Tahoma" w:cs="Tahoma"/>
                <w:sz w:val="20"/>
                <w:szCs w:val="20"/>
              </w:rPr>
              <w:t>. zm.)</w:t>
            </w:r>
          </w:p>
        </w:tc>
      </w:tr>
    </w:tbl>
    <w:p w14:paraId="4BECA767" w14:textId="77777777" w:rsidR="003207CA" w:rsidRPr="00B37482" w:rsidRDefault="003207CA" w:rsidP="003207CA">
      <w:pPr>
        <w:jc w:val="center"/>
        <w:rPr>
          <w:rFonts w:ascii="Tahoma" w:hAnsi="Tahoma" w:cs="Tahoma"/>
          <w:b/>
          <w:bCs/>
          <w:sz w:val="20"/>
          <w:szCs w:val="20"/>
        </w:rPr>
      </w:pPr>
    </w:p>
    <w:p w14:paraId="6816E518" w14:textId="77777777" w:rsidR="00B37482" w:rsidRPr="00B37482" w:rsidRDefault="00B37482" w:rsidP="006A2A76">
      <w:pPr>
        <w:spacing w:line="276" w:lineRule="auto"/>
        <w:ind w:firstLine="567"/>
        <w:jc w:val="both"/>
        <w:rPr>
          <w:rFonts w:ascii="Tahoma" w:hAnsi="Tahoma" w:cs="Tahoma"/>
          <w:b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Przystępując do postępowania w sprawie udzielenia zamówienia klasycznego (nr ref. ZP/6/N/2025) pn.</w:t>
      </w:r>
      <w:r w:rsidRPr="00B37482">
        <w:rPr>
          <w:rFonts w:ascii="Tahoma" w:hAnsi="Tahoma" w:cs="Tahoma"/>
          <w:b/>
          <w:sz w:val="20"/>
          <w:szCs w:val="20"/>
        </w:rPr>
        <w:t xml:space="preserve"> </w:t>
      </w:r>
      <w:r w:rsidRPr="00B37482">
        <w:rPr>
          <w:rFonts w:ascii="Tahoma" w:hAnsi="Tahoma" w:cs="Tahoma"/>
          <w:b/>
          <w:bCs/>
          <w:sz w:val="20"/>
          <w:szCs w:val="20"/>
        </w:rPr>
        <w:t>Zakup i dostawa w formie leasingu operacyjnego fabrycznie nowej zamiatarki drogowej kompaktowej wraz z opcją wykupu</w:t>
      </w:r>
    </w:p>
    <w:p w14:paraId="147597D7" w14:textId="77777777" w:rsidR="003207CA" w:rsidRPr="00B37482" w:rsidRDefault="003207CA" w:rsidP="006A2A76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ja/my (imię nazwisko) …..……………………………………………………………………………………….. reprezentując firmę (nazwa firmy):</w:t>
      </w:r>
    </w:p>
    <w:p w14:paraId="7E4ED929" w14:textId="23DDA2DC" w:rsidR="003207CA" w:rsidRPr="00B37482" w:rsidRDefault="003207CA" w:rsidP="006A2A76">
      <w:pPr>
        <w:pStyle w:val="Akapitzlist"/>
        <w:numPr>
          <w:ilvl w:val="0"/>
          <w:numId w:val="91"/>
        </w:numPr>
        <w:spacing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nazwa: </w:t>
      </w:r>
      <w:r w:rsidRPr="00B37482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...............................................................................................................................</w:t>
      </w:r>
    </w:p>
    <w:p w14:paraId="31EDF3BB" w14:textId="6D640CEC" w:rsidR="003207CA" w:rsidRPr="00B37482" w:rsidRDefault="003207CA" w:rsidP="006A2A76">
      <w:pPr>
        <w:pStyle w:val="Akapitzlist"/>
        <w:numPr>
          <w:ilvl w:val="0"/>
          <w:numId w:val="91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adres: </w:t>
      </w:r>
      <w:r w:rsidRPr="00B37482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................................................................................................................................</w:t>
      </w:r>
    </w:p>
    <w:p w14:paraId="10AC0DE6" w14:textId="77777777" w:rsidR="003207CA" w:rsidRPr="00B37482" w:rsidRDefault="003207CA" w:rsidP="006A2A76">
      <w:pPr>
        <w:pStyle w:val="Akapitzlist"/>
        <w:numPr>
          <w:ilvl w:val="0"/>
          <w:numId w:val="91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województwo </w:t>
      </w:r>
      <w:r w:rsidRPr="00B37482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339DF68A" w14:textId="063C8E4D" w:rsidR="003207CA" w:rsidRPr="006A2A76" w:rsidRDefault="003207CA" w:rsidP="006A2A76">
      <w:pPr>
        <w:pStyle w:val="Akapitzlist"/>
        <w:numPr>
          <w:ilvl w:val="0"/>
          <w:numId w:val="91"/>
        </w:numPr>
        <w:spacing w:before="120" w:after="0"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 xml:space="preserve">REGON/NIP </w:t>
      </w:r>
      <w:r w:rsidRPr="006A2A76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p w14:paraId="4E07D8A2" w14:textId="77777777" w:rsidR="003207CA" w:rsidRPr="00B37482" w:rsidRDefault="003207CA" w:rsidP="006A2A76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jako pełnomocny przedstawiciel reprezentowanej przeze mnie firmy oświadczam/ my, że</w:t>
      </w:r>
      <w:r w:rsidRPr="00B37482">
        <w:rPr>
          <w:rFonts w:ascii="Tahoma" w:hAnsi="Tahoma" w:cs="Tahoma"/>
          <w:color w:val="FF0000"/>
          <w:sz w:val="20"/>
          <w:szCs w:val="20"/>
          <w:vertAlign w:val="superscript"/>
        </w:rPr>
        <w:footnoteReference w:id="14"/>
      </w:r>
      <w:r w:rsidRPr="00B37482">
        <w:rPr>
          <w:rFonts w:ascii="Tahoma" w:hAnsi="Tahoma" w:cs="Tahoma"/>
          <w:sz w:val="20"/>
          <w:szCs w:val="20"/>
        </w:rPr>
        <w:t>:</w:t>
      </w:r>
    </w:p>
    <w:p w14:paraId="1E0EAA27" w14:textId="77777777" w:rsidR="003207CA" w:rsidRPr="006A2A76" w:rsidRDefault="003207CA" w:rsidP="006A2A76">
      <w:pPr>
        <w:spacing w:line="276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b/>
          <w:sz w:val="20"/>
          <w:szCs w:val="18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6A2A76">
        <w:rPr>
          <w:rFonts w:ascii="Tahoma" w:hAnsi="Tahoma" w:cs="Tahoma"/>
          <w:b/>
          <w:sz w:val="20"/>
          <w:szCs w:val="18"/>
        </w:rPr>
        <w:instrText xml:space="preserve"> FORMCHECKBOX </w:instrText>
      </w:r>
      <w:r w:rsidR="00227419">
        <w:rPr>
          <w:rFonts w:ascii="Tahoma" w:hAnsi="Tahoma" w:cs="Tahoma"/>
          <w:b/>
          <w:sz w:val="20"/>
          <w:szCs w:val="18"/>
        </w:rPr>
      </w:r>
      <w:r w:rsidR="00227419">
        <w:rPr>
          <w:rFonts w:ascii="Tahoma" w:hAnsi="Tahoma" w:cs="Tahoma"/>
          <w:b/>
          <w:sz w:val="20"/>
          <w:szCs w:val="18"/>
        </w:rPr>
        <w:fldChar w:fldCharType="separate"/>
      </w:r>
      <w:r w:rsidRPr="006A2A76">
        <w:rPr>
          <w:rFonts w:ascii="Tahoma" w:hAnsi="Tahoma" w:cs="Tahoma"/>
          <w:b/>
          <w:sz w:val="20"/>
          <w:szCs w:val="18"/>
        </w:rPr>
        <w:fldChar w:fldCharType="end"/>
      </w:r>
      <w:r w:rsidRPr="006A2A76">
        <w:rPr>
          <w:rFonts w:ascii="Tahoma" w:hAnsi="Tahoma" w:cs="Tahoma"/>
          <w:b/>
          <w:sz w:val="20"/>
          <w:szCs w:val="18"/>
        </w:rPr>
        <w:t xml:space="preserve"> </w:t>
      </w:r>
      <w:r w:rsidRPr="006A2A76">
        <w:rPr>
          <w:rFonts w:ascii="Tahoma" w:hAnsi="Tahoma" w:cs="Tahoma"/>
          <w:b/>
          <w:sz w:val="20"/>
          <w:szCs w:val="18"/>
        </w:rPr>
        <w:tab/>
      </w:r>
      <w:r w:rsidRPr="006A2A76">
        <w:rPr>
          <w:rFonts w:ascii="Tahoma" w:hAnsi="Tahoma" w:cs="Tahoma"/>
          <w:b/>
          <w:sz w:val="20"/>
          <w:szCs w:val="20"/>
        </w:rPr>
        <w:t>nie należę/my do grupy kapitałowej</w:t>
      </w:r>
      <w:r w:rsidRPr="006A2A76">
        <w:rPr>
          <w:rFonts w:ascii="Tahoma" w:hAnsi="Tahoma" w:cs="Tahoma"/>
          <w:b/>
          <w:sz w:val="20"/>
          <w:szCs w:val="20"/>
          <w:vertAlign w:val="superscript"/>
        </w:rPr>
        <w:footnoteReference w:id="15"/>
      </w:r>
      <w:r w:rsidRPr="006A2A76">
        <w:rPr>
          <w:rFonts w:ascii="Tahoma" w:hAnsi="Tahoma" w:cs="Tahoma"/>
          <w:sz w:val="20"/>
          <w:szCs w:val="20"/>
        </w:rPr>
        <w:t xml:space="preserve"> w rozumieniu ustawy z dnia 16 lutego 2007 r. </w:t>
      </w:r>
      <w:r w:rsidRPr="006A2A76">
        <w:rPr>
          <w:rFonts w:ascii="Tahoma" w:hAnsi="Tahoma" w:cs="Tahoma"/>
          <w:i/>
          <w:sz w:val="20"/>
          <w:szCs w:val="20"/>
        </w:rPr>
        <w:t>o ochronie konkurencji i konsumentów</w:t>
      </w:r>
      <w:r w:rsidRPr="006A2A76">
        <w:rPr>
          <w:rFonts w:ascii="Tahoma" w:hAnsi="Tahoma" w:cs="Tahoma"/>
          <w:sz w:val="20"/>
          <w:szCs w:val="20"/>
        </w:rPr>
        <w:t xml:space="preserve"> (</w:t>
      </w:r>
      <w:r w:rsidRPr="006A2A76">
        <w:rPr>
          <w:rFonts w:ascii="Tahoma" w:hAnsi="Tahoma" w:cs="Tahoma"/>
          <w:sz w:val="20"/>
          <w:szCs w:val="20"/>
          <w:shd w:val="clear" w:color="auto" w:fill="FFFFFF"/>
        </w:rPr>
        <w:t>Dz.U. z 2024 r. poz. 616</w:t>
      </w:r>
      <w:r w:rsidRPr="006A2A76">
        <w:rPr>
          <w:rFonts w:ascii="Tahoma" w:hAnsi="Tahoma" w:cs="Tahoma"/>
          <w:sz w:val="20"/>
          <w:szCs w:val="20"/>
        </w:rPr>
        <w:t xml:space="preserve">) z Wykonawcami, którzy złożyli w niniejszym postępowaniu oferty lub oferty częściowe; </w:t>
      </w:r>
    </w:p>
    <w:p w14:paraId="33A251D7" w14:textId="77777777" w:rsidR="003207CA" w:rsidRPr="006A2A76" w:rsidRDefault="003207CA" w:rsidP="006A2A76">
      <w:pPr>
        <w:spacing w:line="276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>albo</w:t>
      </w:r>
    </w:p>
    <w:p w14:paraId="752A7D5E" w14:textId="77777777" w:rsidR="003207CA" w:rsidRPr="006A2A76" w:rsidRDefault="003207CA" w:rsidP="006A2A76">
      <w:pPr>
        <w:spacing w:line="276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b/>
          <w:sz w:val="20"/>
          <w:szCs w:val="18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6A2A76">
        <w:rPr>
          <w:rFonts w:ascii="Tahoma" w:hAnsi="Tahoma" w:cs="Tahoma"/>
          <w:b/>
          <w:sz w:val="20"/>
          <w:szCs w:val="18"/>
        </w:rPr>
        <w:instrText xml:space="preserve"> FORMCHECKBOX </w:instrText>
      </w:r>
      <w:r w:rsidR="00227419">
        <w:rPr>
          <w:rFonts w:ascii="Tahoma" w:hAnsi="Tahoma" w:cs="Tahoma"/>
          <w:b/>
          <w:sz w:val="20"/>
          <w:szCs w:val="18"/>
        </w:rPr>
      </w:r>
      <w:r w:rsidR="00227419">
        <w:rPr>
          <w:rFonts w:ascii="Tahoma" w:hAnsi="Tahoma" w:cs="Tahoma"/>
          <w:b/>
          <w:sz w:val="20"/>
          <w:szCs w:val="18"/>
        </w:rPr>
        <w:fldChar w:fldCharType="separate"/>
      </w:r>
      <w:r w:rsidRPr="006A2A76">
        <w:rPr>
          <w:rFonts w:ascii="Tahoma" w:hAnsi="Tahoma" w:cs="Tahoma"/>
          <w:b/>
          <w:sz w:val="20"/>
          <w:szCs w:val="18"/>
        </w:rPr>
        <w:fldChar w:fldCharType="end"/>
      </w:r>
      <w:r w:rsidRPr="006A2A76">
        <w:rPr>
          <w:rFonts w:ascii="Tahoma" w:hAnsi="Tahoma" w:cs="Tahoma"/>
          <w:b/>
          <w:sz w:val="20"/>
          <w:szCs w:val="18"/>
        </w:rPr>
        <w:t xml:space="preserve"> </w:t>
      </w:r>
      <w:r w:rsidRPr="006A2A76">
        <w:rPr>
          <w:rFonts w:ascii="Tahoma" w:hAnsi="Tahoma" w:cs="Tahoma"/>
          <w:b/>
          <w:sz w:val="20"/>
          <w:szCs w:val="18"/>
        </w:rPr>
        <w:tab/>
      </w:r>
      <w:r w:rsidRPr="006A2A76">
        <w:rPr>
          <w:rFonts w:ascii="Tahoma" w:hAnsi="Tahoma" w:cs="Tahoma"/>
          <w:b/>
          <w:sz w:val="20"/>
          <w:szCs w:val="20"/>
        </w:rPr>
        <w:t>należę/my do grupy kapitałowej</w:t>
      </w:r>
      <w:r w:rsidRPr="006A2A76">
        <w:rPr>
          <w:rFonts w:ascii="Tahoma" w:hAnsi="Tahoma" w:cs="Tahoma"/>
          <w:b/>
          <w:sz w:val="20"/>
          <w:szCs w:val="20"/>
          <w:vertAlign w:val="superscript"/>
        </w:rPr>
        <w:t xml:space="preserve">33 </w:t>
      </w:r>
      <w:r w:rsidRPr="006A2A76">
        <w:rPr>
          <w:rFonts w:ascii="Tahoma" w:hAnsi="Tahoma" w:cs="Tahoma"/>
          <w:sz w:val="20"/>
          <w:szCs w:val="20"/>
        </w:rPr>
        <w:t xml:space="preserve">w rozumieniu ustawy z dnia 16 lutego 2007 r. </w:t>
      </w:r>
      <w:r w:rsidRPr="006A2A76">
        <w:rPr>
          <w:rFonts w:ascii="Tahoma" w:hAnsi="Tahoma" w:cs="Tahoma"/>
          <w:i/>
          <w:sz w:val="20"/>
          <w:szCs w:val="20"/>
        </w:rPr>
        <w:t>o ochronie konkurencji i konsumentów</w:t>
      </w:r>
      <w:r w:rsidRPr="006A2A76">
        <w:rPr>
          <w:rFonts w:ascii="Tahoma" w:hAnsi="Tahoma" w:cs="Tahoma"/>
          <w:sz w:val="20"/>
          <w:szCs w:val="20"/>
        </w:rPr>
        <w:t xml:space="preserve"> (</w:t>
      </w:r>
      <w:r w:rsidRPr="006A2A76">
        <w:rPr>
          <w:rFonts w:ascii="Tahoma" w:hAnsi="Tahoma" w:cs="Tahoma"/>
          <w:sz w:val="20"/>
          <w:szCs w:val="20"/>
          <w:shd w:val="clear" w:color="auto" w:fill="FFFFFF"/>
        </w:rPr>
        <w:t>Dz.U. z 2024 r. poz. 616</w:t>
      </w:r>
      <w:r w:rsidRPr="006A2A76">
        <w:rPr>
          <w:rFonts w:ascii="Tahoma" w:hAnsi="Tahoma" w:cs="Tahoma"/>
          <w:sz w:val="20"/>
          <w:szCs w:val="20"/>
        </w:rPr>
        <w:t>) z nw. Wykonawcami:</w:t>
      </w:r>
    </w:p>
    <w:p w14:paraId="7A187E4C" w14:textId="77777777" w:rsidR="003207CA" w:rsidRPr="00B37482" w:rsidRDefault="003207CA" w:rsidP="006A2A76">
      <w:pPr>
        <w:spacing w:line="276" w:lineRule="auto"/>
        <w:ind w:left="567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…………………………………………………………………………………………………………...,</w:t>
      </w:r>
    </w:p>
    <w:p w14:paraId="18B23341" w14:textId="77777777" w:rsidR="003207CA" w:rsidRPr="00B37482" w:rsidRDefault="003207CA" w:rsidP="006A2A76">
      <w:pPr>
        <w:spacing w:line="276" w:lineRule="auto"/>
        <w:ind w:left="567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…………………………………………………………………………………………………………..,</w:t>
      </w:r>
    </w:p>
    <w:p w14:paraId="07651205" w14:textId="77777777" w:rsidR="003207CA" w:rsidRPr="00B37482" w:rsidRDefault="003207CA" w:rsidP="006A2A76">
      <w:pPr>
        <w:spacing w:line="276" w:lineRule="auto"/>
        <w:ind w:left="567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którzy złożyli w niniejszym postępowaniu oferty lub oferty częściowe. </w:t>
      </w:r>
    </w:p>
    <w:p w14:paraId="4B70EF48" w14:textId="77777777" w:rsidR="003207CA" w:rsidRPr="00B37482" w:rsidRDefault="003207CA" w:rsidP="006A2A76">
      <w:pPr>
        <w:spacing w:line="276" w:lineRule="auto"/>
        <w:ind w:left="567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W celu wykazania, że istniejące między nami powiązania nie prowadzą do zakłócenia konkurencji </w:t>
      </w:r>
      <w:r w:rsidRPr="00B37482">
        <w:rPr>
          <w:rFonts w:ascii="Tahoma" w:hAnsi="Tahoma" w:cs="Tahoma"/>
          <w:sz w:val="20"/>
          <w:szCs w:val="20"/>
          <w:u w:val="single"/>
        </w:rPr>
        <w:t xml:space="preserve">przedstawiamy stosowne </w:t>
      </w:r>
      <w:r w:rsidRPr="00B37482">
        <w:rPr>
          <w:rFonts w:ascii="Tahoma" w:hAnsi="Tahoma" w:cs="Tahoma"/>
          <w:sz w:val="20"/>
        </w:rPr>
        <w:t>dokumenty i/lub informacje</w:t>
      </w:r>
      <w:r w:rsidRPr="00B37482">
        <w:rPr>
          <w:rFonts w:ascii="Tahoma" w:hAnsi="Tahoma" w:cs="Tahoma"/>
          <w:sz w:val="20"/>
          <w:szCs w:val="20"/>
        </w:rPr>
        <w:t>, potwierdzające przygotowanie oferty lub oferty częściowej w niniejszym postępowaniu niezależnie od ww. Wykonawcy/ów należącego do tej samej grupy kapitałowej, stanowiące załącznik do niniejszego oświadczenia.</w:t>
      </w:r>
    </w:p>
    <w:p w14:paraId="4698701A" w14:textId="77777777" w:rsidR="003207CA" w:rsidRPr="00B37482" w:rsidRDefault="003207CA" w:rsidP="006A2A76">
      <w:pPr>
        <w:spacing w:before="120" w:line="276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Oświadczam, że wszystkie informacje podane w powyższym oświadczeniu są aktualne i zgodne </w:t>
      </w:r>
      <w:r w:rsidRPr="00B37482">
        <w:rPr>
          <w:rFonts w:ascii="Tahoma" w:hAnsi="Tahoma" w:cs="Tahoma"/>
          <w:sz w:val="20"/>
          <w:szCs w:val="20"/>
        </w:rPr>
        <w:br/>
        <w:t>z prawdą oraz zostały przedstawione z pełną świadomością konsekwencji wprowadzenia Zamawiającego w błąd przy przedstawianiu informacji.</w:t>
      </w:r>
    </w:p>
    <w:p w14:paraId="0B1408F5" w14:textId="77777777" w:rsidR="006A2A76" w:rsidRDefault="006A2A76" w:rsidP="003207CA">
      <w:pPr>
        <w:rPr>
          <w:rFonts w:ascii="Tahoma" w:hAnsi="Tahoma" w:cs="Tahoma"/>
          <w:sz w:val="20"/>
          <w:szCs w:val="20"/>
        </w:rPr>
      </w:pPr>
    </w:p>
    <w:p w14:paraId="61117234" w14:textId="0F74B36D" w:rsidR="003207CA" w:rsidRPr="00B37482" w:rsidRDefault="003207CA" w:rsidP="003207CA">
      <w:pPr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dnia ..........................</w:t>
      </w:r>
    </w:p>
    <w:p w14:paraId="75573025" w14:textId="77777777" w:rsidR="003207CA" w:rsidRPr="00B37482" w:rsidRDefault="003207CA" w:rsidP="003207CA">
      <w:pPr>
        <w:jc w:val="right"/>
        <w:rPr>
          <w:rFonts w:ascii="Tahoma" w:hAnsi="Tahoma" w:cs="Tahoma"/>
          <w:b/>
          <w:sz w:val="20"/>
          <w:szCs w:val="20"/>
        </w:rPr>
      </w:pPr>
    </w:p>
    <w:p w14:paraId="2CDEF3ED" w14:textId="5A540574" w:rsidR="003207CA" w:rsidRPr="00B37482" w:rsidRDefault="003207CA" w:rsidP="003207CA">
      <w:pPr>
        <w:jc w:val="right"/>
        <w:rPr>
          <w:rFonts w:ascii="Tahoma" w:hAnsi="Tahoma" w:cs="Tahoma"/>
          <w:b/>
          <w:sz w:val="20"/>
          <w:szCs w:val="20"/>
        </w:rPr>
      </w:pPr>
      <w:r w:rsidRPr="00B37482">
        <w:rPr>
          <w:rFonts w:ascii="Tahoma" w:hAnsi="Tahoma" w:cs="Tahoma"/>
          <w:b/>
          <w:sz w:val="20"/>
          <w:szCs w:val="20"/>
        </w:rPr>
        <w:lastRenderedPageBreak/>
        <w:t>ZAŁĄCZNIK NR II.3</w:t>
      </w:r>
    </w:p>
    <w:p w14:paraId="0040A7F0" w14:textId="77777777" w:rsidR="003207CA" w:rsidRPr="00B37482" w:rsidRDefault="003207CA" w:rsidP="003207CA">
      <w:pPr>
        <w:jc w:val="right"/>
        <w:rPr>
          <w:rFonts w:ascii="Tahoma" w:hAnsi="Tahoma" w:cs="Tahoma"/>
          <w:bCs/>
          <w:i/>
          <w:iCs/>
          <w:sz w:val="20"/>
          <w:szCs w:val="20"/>
        </w:rPr>
      </w:pPr>
      <w:r w:rsidRPr="00B37482">
        <w:rPr>
          <w:rFonts w:ascii="Tahoma" w:hAnsi="Tahoma" w:cs="Tahoma"/>
          <w:bCs/>
          <w:i/>
          <w:iCs/>
          <w:sz w:val="20"/>
          <w:szCs w:val="20"/>
        </w:rPr>
        <w:t xml:space="preserve">oświadczenie Wykonawcy lub </w:t>
      </w:r>
    </w:p>
    <w:p w14:paraId="4B7757B0" w14:textId="77777777" w:rsidR="003207CA" w:rsidRPr="00B37482" w:rsidRDefault="003207CA" w:rsidP="003207CA">
      <w:pPr>
        <w:jc w:val="right"/>
        <w:rPr>
          <w:rFonts w:ascii="Tahoma" w:hAnsi="Tahoma" w:cs="Tahoma"/>
          <w:bCs/>
          <w:i/>
          <w:iCs/>
          <w:sz w:val="20"/>
          <w:szCs w:val="20"/>
        </w:rPr>
      </w:pPr>
      <w:r w:rsidRPr="00B37482">
        <w:rPr>
          <w:rFonts w:ascii="Tahoma" w:hAnsi="Tahoma" w:cs="Tahoma"/>
          <w:bCs/>
          <w:i/>
          <w:iCs/>
          <w:sz w:val="20"/>
          <w:szCs w:val="20"/>
        </w:rPr>
        <w:t>wszystkich Wykonawców wspólnie ubiegający się o zamówienie np. konsorcjum</w:t>
      </w:r>
    </w:p>
    <w:p w14:paraId="3C6BC8F1" w14:textId="77777777" w:rsidR="003207CA" w:rsidRPr="00B37482" w:rsidRDefault="003207CA" w:rsidP="003207CA">
      <w:pPr>
        <w:rPr>
          <w:rFonts w:ascii="Tahoma" w:hAnsi="Tahoma" w:cs="Tahoma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16"/>
      </w:tblGrid>
      <w:tr w:rsidR="003207CA" w:rsidRPr="00B37482" w14:paraId="5D5050F1" w14:textId="77777777" w:rsidTr="006A2A76">
        <w:trPr>
          <w:trHeight w:val="1381"/>
          <w:jc w:val="center"/>
        </w:trPr>
        <w:tc>
          <w:tcPr>
            <w:tcW w:w="6516" w:type="dxa"/>
            <w:vAlign w:val="center"/>
          </w:tcPr>
          <w:p w14:paraId="0E088ACA" w14:textId="77777777" w:rsidR="003207CA" w:rsidRPr="00B37482" w:rsidRDefault="003207CA" w:rsidP="00E92C18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B37482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OŚWIADCZENIE</w:t>
            </w:r>
            <w:r w:rsidRPr="00B37482">
              <w:rPr>
                <w:rFonts w:ascii="Tahoma" w:hAnsi="Tahoma" w:cs="Tahoma"/>
                <w:b/>
                <w:caps/>
                <w:color w:val="FF0000"/>
                <w:spacing w:val="30"/>
                <w:sz w:val="20"/>
                <w:szCs w:val="20"/>
                <w:vertAlign w:val="superscript"/>
              </w:rPr>
              <w:footnoteReference w:id="16"/>
            </w:r>
            <w:r w:rsidRPr="00B37482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Pr="00B37482">
              <w:rPr>
                <w:rFonts w:ascii="Tahoma" w:hAnsi="Tahoma" w:cs="Tahoma"/>
                <w:sz w:val="20"/>
                <w:szCs w:val="20"/>
                <w:vertAlign w:val="superscript"/>
              </w:rPr>
              <w:footnoteReference w:id="17"/>
            </w:r>
            <w:r w:rsidRPr="00B37482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78C11490" w14:textId="77777777" w:rsidR="003207CA" w:rsidRPr="00B37482" w:rsidRDefault="003207CA" w:rsidP="00E92C18">
            <w:pPr>
              <w:jc w:val="center"/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</w:pPr>
            <w:r w:rsidRPr="00B37482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o niepodleganiu </w:t>
            </w:r>
            <w:r w:rsidRPr="00B37482">
              <w:rPr>
                <w:rFonts w:ascii="Tahoma" w:hAnsi="Tahoma" w:cs="Tahoma"/>
                <w:b/>
                <w:bCs/>
                <w:caps/>
                <w:sz w:val="20"/>
              </w:rPr>
              <w:t>wykluczeniu</w:t>
            </w:r>
          </w:p>
          <w:p w14:paraId="223EC676" w14:textId="5A4E4830" w:rsidR="003207CA" w:rsidRPr="00B37482" w:rsidRDefault="003207CA" w:rsidP="00E92C1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B37482">
              <w:rPr>
                <w:rFonts w:ascii="Tahoma" w:hAnsi="Tahoma" w:cs="Tahoma"/>
                <w:bCs/>
                <w:sz w:val="20"/>
                <w:szCs w:val="20"/>
              </w:rPr>
              <w:t xml:space="preserve">na podstawie art. 108 ust. 1 pkt 3-6 </w:t>
            </w:r>
            <w:r w:rsidR="006A2A76">
              <w:rPr>
                <w:rFonts w:ascii="Tahoma" w:hAnsi="Tahoma" w:cs="Tahoma"/>
                <w:sz w:val="20"/>
                <w:szCs w:val="20"/>
              </w:rPr>
              <w:t xml:space="preserve">ustawy z dnia </w:t>
            </w:r>
            <w:r w:rsidRPr="00B37482">
              <w:rPr>
                <w:rFonts w:ascii="Tahoma" w:hAnsi="Tahoma" w:cs="Tahoma"/>
                <w:sz w:val="20"/>
                <w:szCs w:val="20"/>
              </w:rPr>
              <w:t xml:space="preserve">11 września 2019 r. </w:t>
            </w:r>
            <w:r w:rsidRPr="00B37482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B37482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6A2A76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Pr="006A2A76">
              <w:rPr>
                <w:rFonts w:ascii="Tahoma" w:hAnsi="Tahoma" w:cs="Tahoma"/>
                <w:sz w:val="20"/>
                <w:szCs w:val="20"/>
              </w:rPr>
              <w:t xml:space="preserve"> (Dz. U. z 2024 r., poz. 1320 z </w:t>
            </w:r>
            <w:proofErr w:type="spellStart"/>
            <w:r w:rsidRPr="006A2A76">
              <w:rPr>
                <w:rFonts w:ascii="Tahoma" w:hAnsi="Tahoma" w:cs="Tahoma"/>
                <w:sz w:val="20"/>
                <w:szCs w:val="20"/>
              </w:rPr>
              <w:t>późn</w:t>
            </w:r>
            <w:proofErr w:type="spellEnd"/>
            <w:r w:rsidRPr="006A2A76">
              <w:rPr>
                <w:rFonts w:ascii="Tahoma" w:hAnsi="Tahoma" w:cs="Tahoma"/>
                <w:sz w:val="20"/>
                <w:szCs w:val="20"/>
              </w:rPr>
              <w:t>. zm.)</w:t>
            </w:r>
          </w:p>
        </w:tc>
      </w:tr>
    </w:tbl>
    <w:p w14:paraId="6D3E109B" w14:textId="77777777" w:rsidR="003207CA" w:rsidRPr="00B37482" w:rsidRDefault="003207CA" w:rsidP="003207CA">
      <w:pPr>
        <w:jc w:val="center"/>
        <w:rPr>
          <w:rFonts w:ascii="Tahoma" w:hAnsi="Tahoma" w:cs="Tahoma"/>
          <w:b/>
          <w:bCs/>
          <w:sz w:val="20"/>
          <w:szCs w:val="20"/>
        </w:rPr>
      </w:pPr>
    </w:p>
    <w:p w14:paraId="19013F72" w14:textId="77777777" w:rsidR="00B37482" w:rsidRPr="00B37482" w:rsidRDefault="00B37482" w:rsidP="00B37482">
      <w:pPr>
        <w:spacing w:line="360" w:lineRule="auto"/>
        <w:ind w:firstLine="567"/>
        <w:jc w:val="both"/>
        <w:rPr>
          <w:rFonts w:ascii="Tahoma" w:hAnsi="Tahoma" w:cs="Tahoma"/>
          <w:b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Przystępując do postępowania w sprawie udzielenia zamówienia klasycznego (nr ref. ZP/6/N/2025) pn.</w:t>
      </w:r>
      <w:r w:rsidRPr="00B37482">
        <w:rPr>
          <w:rFonts w:ascii="Tahoma" w:hAnsi="Tahoma" w:cs="Tahoma"/>
          <w:b/>
          <w:sz w:val="20"/>
          <w:szCs w:val="20"/>
        </w:rPr>
        <w:t xml:space="preserve"> </w:t>
      </w:r>
      <w:r w:rsidRPr="00B37482">
        <w:rPr>
          <w:rFonts w:ascii="Tahoma" w:hAnsi="Tahoma" w:cs="Tahoma"/>
          <w:b/>
          <w:bCs/>
          <w:sz w:val="20"/>
          <w:szCs w:val="20"/>
        </w:rPr>
        <w:t>Zakup i dostawa w formie leasingu operacyjnego fabrycznie nowej zamiatarki drogowej kompaktowej wraz z opcją wykupu</w:t>
      </w:r>
    </w:p>
    <w:p w14:paraId="5A6E0F04" w14:textId="5362D9F3" w:rsidR="003207CA" w:rsidRPr="00B37482" w:rsidRDefault="003207CA" w:rsidP="003207CA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ja/my (imię nazwisko) …..……………………</w:t>
      </w:r>
      <w:r w:rsidR="006A2A76">
        <w:rPr>
          <w:rFonts w:ascii="Tahoma" w:hAnsi="Tahoma" w:cs="Tahoma"/>
          <w:sz w:val="20"/>
          <w:szCs w:val="20"/>
        </w:rPr>
        <w:t>…………………..</w:t>
      </w:r>
      <w:r w:rsidRPr="00B37482">
        <w:rPr>
          <w:rFonts w:ascii="Tahoma" w:hAnsi="Tahoma" w:cs="Tahoma"/>
          <w:sz w:val="20"/>
          <w:szCs w:val="20"/>
        </w:rPr>
        <w:t>…………………………………………………………………..  reprezentując firmę (nazwa firmy):</w:t>
      </w:r>
    </w:p>
    <w:p w14:paraId="4B42E95D" w14:textId="0872ACEE" w:rsidR="003207CA" w:rsidRPr="00B37482" w:rsidRDefault="003207CA" w:rsidP="003207CA">
      <w:pPr>
        <w:pStyle w:val="Akapitzlist"/>
        <w:numPr>
          <w:ilvl w:val="0"/>
          <w:numId w:val="92"/>
        </w:numPr>
        <w:spacing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nazwa: </w:t>
      </w:r>
      <w:r w:rsidRPr="00B37482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...............................................................................................................................</w:t>
      </w:r>
    </w:p>
    <w:p w14:paraId="60FF8314" w14:textId="731EBA49" w:rsidR="003207CA" w:rsidRPr="00B37482" w:rsidRDefault="003207CA" w:rsidP="003207CA">
      <w:pPr>
        <w:pStyle w:val="Akapitzlist"/>
        <w:numPr>
          <w:ilvl w:val="0"/>
          <w:numId w:val="92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adres: </w:t>
      </w:r>
      <w:r w:rsidRPr="00B37482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................................................................................................................................</w:t>
      </w:r>
    </w:p>
    <w:p w14:paraId="45547E7E" w14:textId="77777777" w:rsidR="003207CA" w:rsidRPr="00B37482" w:rsidRDefault="003207CA" w:rsidP="003207CA">
      <w:pPr>
        <w:pStyle w:val="Akapitzlist"/>
        <w:numPr>
          <w:ilvl w:val="0"/>
          <w:numId w:val="92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województwo </w:t>
      </w:r>
      <w:r w:rsidRPr="00B37482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558574A6" w14:textId="076EDF45" w:rsidR="003207CA" w:rsidRPr="006A2A76" w:rsidRDefault="003207CA" w:rsidP="003207CA">
      <w:pPr>
        <w:pStyle w:val="Akapitzlist"/>
        <w:numPr>
          <w:ilvl w:val="0"/>
          <w:numId w:val="92"/>
        </w:numPr>
        <w:spacing w:before="120" w:after="0" w:line="360" w:lineRule="auto"/>
        <w:jc w:val="both"/>
        <w:rPr>
          <w:rFonts w:ascii="Tahoma" w:hAnsi="Tahoma" w:cs="Tahoma"/>
          <w:sz w:val="20"/>
          <w:szCs w:val="20"/>
        </w:rPr>
      </w:pPr>
      <w:r w:rsidRPr="006A2A76">
        <w:rPr>
          <w:rFonts w:ascii="Tahoma" w:hAnsi="Tahoma" w:cs="Tahoma"/>
          <w:sz w:val="20"/>
          <w:szCs w:val="20"/>
        </w:rPr>
        <w:t xml:space="preserve">REGON/NIP </w:t>
      </w:r>
      <w:r w:rsidRPr="006A2A76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p w14:paraId="7BD8EC14" w14:textId="77777777" w:rsidR="003207CA" w:rsidRPr="00B37482" w:rsidRDefault="003207CA" w:rsidP="003207CA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jako pełnomocny przedstawiciel reprezentowanej przeze mnie firmy oświadczam/ my, że informacje zawarte w złożonym przez nas Jednolitym Europejskim Dokumencie Zamówienia (JEDZ), w zakresie niżej wymienionych podstaw wykluczenia wskazanych przez Zamawiającego w SWZ, o których mowa w:</w:t>
      </w:r>
    </w:p>
    <w:p w14:paraId="4BE5AB0F" w14:textId="77777777" w:rsidR="003207CA" w:rsidRPr="00B37482" w:rsidRDefault="003207CA" w:rsidP="003207CA">
      <w:pPr>
        <w:numPr>
          <w:ilvl w:val="0"/>
          <w:numId w:val="90"/>
        </w:numPr>
        <w:spacing w:after="200" w:line="360" w:lineRule="auto"/>
        <w:ind w:left="851" w:hanging="567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B37482">
        <w:rPr>
          <w:rFonts w:ascii="Tahoma" w:eastAsia="Calibri" w:hAnsi="Tahoma" w:cs="Tahoma"/>
          <w:sz w:val="20"/>
          <w:szCs w:val="20"/>
          <w:lang w:eastAsia="en-US"/>
        </w:rPr>
        <w:t xml:space="preserve">art. 108 ust. 1 pkt 3 ustawy pzp, </w:t>
      </w:r>
    </w:p>
    <w:p w14:paraId="44E03897" w14:textId="77777777" w:rsidR="003207CA" w:rsidRPr="00B37482" w:rsidRDefault="003207CA" w:rsidP="003207CA">
      <w:pPr>
        <w:numPr>
          <w:ilvl w:val="0"/>
          <w:numId w:val="90"/>
        </w:numPr>
        <w:spacing w:after="127" w:line="360" w:lineRule="auto"/>
        <w:ind w:left="851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B37482">
        <w:rPr>
          <w:rFonts w:ascii="Tahoma" w:eastAsia="Calibri" w:hAnsi="Tahoma" w:cs="Tahoma"/>
          <w:sz w:val="20"/>
          <w:szCs w:val="20"/>
          <w:lang w:eastAsia="en-US"/>
        </w:rPr>
        <w:t xml:space="preserve">art. 108 ust. 1 pkt 4 ustawy pzp, dotyczących orzeczenia zakazu ubiegania się o zamówienie publiczne tytułem środka zapobiegawczego, </w:t>
      </w:r>
    </w:p>
    <w:p w14:paraId="68E7C009" w14:textId="77777777" w:rsidR="003207CA" w:rsidRPr="00B37482" w:rsidRDefault="003207CA" w:rsidP="003207CA">
      <w:pPr>
        <w:numPr>
          <w:ilvl w:val="0"/>
          <w:numId w:val="90"/>
        </w:numPr>
        <w:spacing w:after="91" w:line="360" w:lineRule="auto"/>
        <w:ind w:left="851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B37482">
        <w:rPr>
          <w:rFonts w:ascii="Tahoma" w:eastAsia="Calibri" w:hAnsi="Tahoma" w:cs="Tahoma"/>
          <w:sz w:val="20"/>
          <w:szCs w:val="20"/>
          <w:lang w:eastAsia="en-US"/>
        </w:rPr>
        <w:t xml:space="preserve">art. 108 ust. 1 pkt 5 ustawy pzp, dotyczących zawarcia z innymi Wykonawcami porozumienia mającego na celu zakłócenie konkurencji, </w:t>
      </w:r>
    </w:p>
    <w:p w14:paraId="1DBF088A" w14:textId="77777777" w:rsidR="003207CA" w:rsidRPr="00B37482" w:rsidRDefault="003207CA" w:rsidP="003207CA">
      <w:pPr>
        <w:numPr>
          <w:ilvl w:val="0"/>
          <w:numId w:val="90"/>
        </w:numPr>
        <w:spacing w:line="360" w:lineRule="auto"/>
        <w:ind w:left="851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B37482">
        <w:rPr>
          <w:rFonts w:ascii="Tahoma" w:eastAsia="Calibri" w:hAnsi="Tahoma" w:cs="Tahoma"/>
          <w:sz w:val="20"/>
          <w:szCs w:val="20"/>
          <w:lang w:eastAsia="en-US"/>
        </w:rPr>
        <w:t xml:space="preserve">art. 108 ust. 1 pkt 6 ustawy pzp, </w:t>
      </w:r>
    </w:p>
    <w:p w14:paraId="44B765DB" w14:textId="77777777" w:rsidR="003207CA" w:rsidRPr="00B37482" w:rsidRDefault="003207CA" w:rsidP="003207CA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są </w:t>
      </w:r>
      <w:r w:rsidRPr="00B37482">
        <w:rPr>
          <w:rFonts w:ascii="Tahoma" w:hAnsi="Tahoma" w:cs="Tahoma"/>
          <w:b/>
          <w:bCs/>
          <w:sz w:val="20"/>
          <w:szCs w:val="20"/>
        </w:rPr>
        <w:t>aktualne</w:t>
      </w:r>
      <w:r w:rsidRPr="00B37482">
        <w:rPr>
          <w:rFonts w:ascii="Tahoma" w:hAnsi="Tahoma" w:cs="Tahoma"/>
          <w:sz w:val="20"/>
          <w:szCs w:val="20"/>
        </w:rPr>
        <w:t>.</w:t>
      </w:r>
    </w:p>
    <w:p w14:paraId="4ACB6696" w14:textId="77777777" w:rsidR="003207CA" w:rsidRPr="00B37482" w:rsidRDefault="003207CA" w:rsidP="003207CA">
      <w:pPr>
        <w:spacing w:before="120" w:line="360" w:lineRule="auto"/>
        <w:jc w:val="both"/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 xml:space="preserve">Oświadczam, że wszystkie informacje podane w powyższym oświadczeniu są aktualne i zgodne </w:t>
      </w:r>
      <w:r w:rsidRPr="00B37482">
        <w:rPr>
          <w:rFonts w:ascii="Tahoma" w:hAnsi="Tahoma" w:cs="Tahoma"/>
          <w:sz w:val="20"/>
          <w:szCs w:val="20"/>
        </w:rPr>
        <w:br/>
        <w:t>z prawdą oraz zostały przedstawione z pełną świadomością konsekwencji wprowadzenia Zamawiającego w błąd przy przedstawianiu informacji.</w:t>
      </w:r>
    </w:p>
    <w:p w14:paraId="782B7523" w14:textId="77777777" w:rsidR="003207CA" w:rsidRPr="00B37482" w:rsidRDefault="003207CA" w:rsidP="003207CA">
      <w:pPr>
        <w:rPr>
          <w:rFonts w:ascii="Tahoma" w:hAnsi="Tahoma" w:cs="Tahoma"/>
          <w:sz w:val="20"/>
          <w:szCs w:val="20"/>
        </w:rPr>
      </w:pPr>
    </w:p>
    <w:p w14:paraId="3639A817" w14:textId="77777777" w:rsidR="003207CA" w:rsidRPr="00B37482" w:rsidRDefault="003207CA" w:rsidP="003207CA">
      <w:pPr>
        <w:rPr>
          <w:rFonts w:ascii="Tahoma" w:hAnsi="Tahoma" w:cs="Tahoma"/>
          <w:sz w:val="20"/>
          <w:szCs w:val="20"/>
        </w:rPr>
      </w:pPr>
      <w:r w:rsidRPr="00B37482">
        <w:rPr>
          <w:rFonts w:ascii="Tahoma" w:hAnsi="Tahoma" w:cs="Tahoma"/>
          <w:sz w:val="20"/>
          <w:szCs w:val="20"/>
        </w:rPr>
        <w:t>dnia ..........................</w:t>
      </w:r>
    </w:p>
    <w:sectPr w:rsidR="003207CA" w:rsidRPr="00B37482" w:rsidSect="00A512A1">
      <w:type w:val="continuous"/>
      <w:pgSz w:w="11906" w:h="16838" w:code="9"/>
      <w:pgMar w:top="1026" w:right="1418" w:bottom="1418" w:left="1418" w:header="709" w:footer="567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D4D3CF" w14:textId="77777777" w:rsidR="00227419" w:rsidRDefault="00227419">
      <w:r>
        <w:separator/>
      </w:r>
    </w:p>
  </w:endnote>
  <w:endnote w:type="continuationSeparator" w:id="0">
    <w:p w14:paraId="4D6D5636" w14:textId="77777777" w:rsidR="00227419" w:rsidRDefault="002274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rlito">
    <w:altName w:val="Arial"/>
    <w:charset w:val="00"/>
    <w:family w:val="swiss"/>
    <w:pitch w:val="variable"/>
    <w:sig w:usb0="00000003" w:usb1="00000000" w:usb2="00000000" w:usb3="00000000" w:csb0="00000001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-Narrow,Bold">
    <w:altName w:val="Arial Narrow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71BCD7" w14:textId="77777777" w:rsidR="00E92C18" w:rsidRDefault="00E92C18" w:rsidP="000866AF">
    <w:pPr>
      <w:pStyle w:val="Stopka"/>
      <w:framePr w:wrap="around" w:vAnchor="text" w:hAnchor="margin" w:xAlign="center" w:y="1"/>
      <w:rPr>
        <w:rStyle w:val="Numerstrony"/>
        <w:lang w:val="en-US"/>
      </w:rPr>
    </w:pPr>
    <w:r>
      <w:rPr>
        <w:rStyle w:val="Numerstrony"/>
      </w:rPr>
      <w:fldChar w:fldCharType="begin"/>
    </w:r>
    <w:r>
      <w:rPr>
        <w:rStyle w:val="Numerstrony"/>
        <w:lang w:val="en-US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  <w:lang w:val="en-US"/>
      </w:rPr>
      <w:t>4</w:t>
    </w:r>
    <w:r>
      <w:rPr>
        <w:rStyle w:val="Numerstrony"/>
      </w:rPr>
      <w:fldChar w:fldCharType="end"/>
    </w:r>
  </w:p>
  <w:p w14:paraId="4C66600B" w14:textId="77777777" w:rsidR="00E92C18" w:rsidRDefault="00E92C18">
    <w:pPr>
      <w:pStyle w:val="Stopka"/>
      <w:ind w:right="360"/>
      <w:rPr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D18ED2" w14:textId="67E05EA1" w:rsidR="00E92C18" w:rsidRPr="007D7186" w:rsidRDefault="00E92C18" w:rsidP="005D7322">
    <w:pPr>
      <w:pStyle w:val="Stopka"/>
      <w:framePr w:wrap="around" w:vAnchor="text" w:hAnchor="margin" w:xAlign="center" w:y="1"/>
      <w:rPr>
        <w:rStyle w:val="Numerstrony"/>
        <w:rFonts w:asciiTheme="minorHAnsi" w:hAnsiTheme="minorHAnsi" w:cstheme="minorHAnsi"/>
        <w:sz w:val="16"/>
        <w:szCs w:val="16"/>
      </w:rPr>
    </w:pPr>
  </w:p>
  <w:tbl>
    <w:tblPr>
      <w:tblW w:w="0" w:type="auto"/>
      <w:jc w:val="center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8962"/>
    </w:tblGrid>
    <w:tr w:rsidR="00E92C18" w:rsidRPr="00F274E7" w14:paraId="1450E426" w14:textId="77777777" w:rsidTr="009B04E5">
      <w:trPr>
        <w:jc w:val="center"/>
      </w:trPr>
      <w:tc>
        <w:tcPr>
          <w:tcW w:w="8962" w:type="dxa"/>
          <w:tcMar>
            <w:left w:w="0" w:type="dxa"/>
            <w:right w:w="0" w:type="dxa"/>
          </w:tcMar>
        </w:tcPr>
        <w:p w14:paraId="3B7BE1F4" w14:textId="01354397" w:rsidR="00E92C18" w:rsidRPr="00F274E7" w:rsidRDefault="00E92C18" w:rsidP="009B04E5">
          <w:pPr>
            <w:spacing w:before="120" w:after="120"/>
            <w:ind w:right="-110"/>
            <w:rPr>
              <w:rFonts w:ascii="Tahoma" w:hAnsi="Tahoma" w:cs="Tahoma"/>
              <w:sz w:val="18"/>
              <w:szCs w:val="18"/>
            </w:rPr>
          </w:pPr>
          <w:bookmarkStart w:id="4" w:name="_Hlk118802095"/>
          <w:bookmarkStart w:id="5" w:name="_Hlk118802096"/>
          <w:bookmarkStart w:id="6" w:name="_Hlk118802097"/>
          <w:bookmarkStart w:id="7" w:name="_Hlk118802098"/>
          <w:bookmarkStart w:id="8" w:name="_Hlk118802274"/>
          <w:bookmarkStart w:id="9" w:name="_Hlk118802275"/>
          <w:bookmarkStart w:id="10" w:name="_Hlk118802276"/>
          <w:bookmarkStart w:id="11" w:name="_Hlk118802277"/>
          <w:bookmarkStart w:id="12" w:name="_Hlk118802403"/>
          <w:bookmarkStart w:id="13" w:name="_Hlk118802404"/>
          <w:bookmarkStart w:id="14" w:name="_Hlk118802405"/>
          <w:bookmarkStart w:id="15" w:name="_Hlk118802406"/>
          <w:bookmarkStart w:id="16" w:name="_Hlk118802159"/>
          <w:r>
            <w:rPr>
              <w:rFonts w:ascii="Tahoma" w:hAnsi="Tahoma" w:cs="Tahoma"/>
              <w:sz w:val="18"/>
              <w:szCs w:val="18"/>
            </w:rPr>
            <w:t>ZP/6/N/2025</w:t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  <w:t xml:space="preserve">            </w:t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  <w:t xml:space="preserve">   </w:t>
          </w:r>
          <w:r>
            <w:rPr>
              <w:rFonts w:ascii="Tahoma" w:hAnsi="Tahoma" w:cs="Tahoma"/>
              <w:b/>
              <w:i/>
              <w:sz w:val="18"/>
              <w:szCs w:val="18"/>
            </w:rPr>
            <w:t xml:space="preserve">             </w:t>
          </w:r>
          <w:r w:rsidRPr="00F274E7">
            <w:rPr>
              <w:rFonts w:ascii="Tahoma" w:hAnsi="Tahoma" w:cs="Tahoma"/>
              <w:i/>
              <w:sz w:val="18"/>
              <w:szCs w:val="18"/>
            </w:rPr>
            <w:t>Specyfikacja Warunków Zamówienia</w:t>
          </w:r>
          <w:bookmarkEnd w:id="4"/>
          <w:bookmarkEnd w:id="5"/>
          <w:bookmarkEnd w:id="6"/>
          <w:bookmarkEnd w:id="7"/>
          <w:bookmarkEnd w:id="8"/>
          <w:bookmarkEnd w:id="9"/>
          <w:bookmarkEnd w:id="10"/>
          <w:bookmarkEnd w:id="11"/>
          <w:bookmarkEnd w:id="12"/>
          <w:bookmarkEnd w:id="13"/>
          <w:bookmarkEnd w:id="14"/>
          <w:bookmarkEnd w:id="15"/>
        </w:p>
        <w:p w14:paraId="6B28B912" w14:textId="4BBD9215" w:rsidR="00E92C18" w:rsidRPr="005C02BA" w:rsidRDefault="00E92C18" w:rsidP="00332D67">
          <w:pPr>
            <w:jc w:val="center"/>
            <w:rPr>
              <w:rFonts w:ascii="Tahoma" w:hAnsi="Tahoma" w:cs="Tahoma"/>
              <w:color w:val="0000FF"/>
              <w:sz w:val="16"/>
              <w:szCs w:val="16"/>
              <w:lang w:val="de-DE"/>
            </w:rPr>
          </w:pPr>
          <w:r w:rsidRPr="005C02BA">
            <w:rPr>
              <w:rStyle w:val="Numerstrony"/>
              <w:rFonts w:ascii="Tahoma" w:hAnsi="Tahoma" w:cs="Tahoma"/>
              <w:sz w:val="16"/>
              <w:szCs w:val="16"/>
            </w:rPr>
            <w:fldChar w:fldCharType="begin"/>
          </w:r>
          <w:r w:rsidRPr="005C02BA">
            <w:rPr>
              <w:rStyle w:val="Numerstrony"/>
              <w:rFonts w:ascii="Tahoma" w:hAnsi="Tahoma" w:cs="Tahoma"/>
              <w:sz w:val="16"/>
              <w:szCs w:val="16"/>
            </w:rPr>
            <w:instrText xml:space="preserve">PAGE  </w:instrText>
          </w:r>
          <w:r w:rsidRPr="005C02BA">
            <w:rPr>
              <w:rStyle w:val="Numerstrony"/>
              <w:rFonts w:ascii="Tahoma" w:hAnsi="Tahoma" w:cs="Tahoma"/>
              <w:sz w:val="16"/>
              <w:szCs w:val="16"/>
            </w:rPr>
            <w:fldChar w:fldCharType="separate"/>
          </w:r>
          <w:r w:rsidR="00CE7085">
            <w:rPr>
              <w:rStyle w:val="Numerstrony"/>
              <w:rFonts w:ascii="Tahoma" w:hAnsi="Tahoma" w:cs="Tahoma"/>
              <w:noProof/>
              <w:sz w:val="16"/>
              <w:szCs w:val="16"/>
            </w:rPr>
            <w:t>- 1 -</w:t>
          </w:r>
          <w:r w:rsidRPr="005C02BA">
            <w:rPr>
              <w:rStyle w:val="Numerstrony"/>
              <w:rFonts w:ascii="Tahoma" w:hAnsi="Tahoma" w:cs="Tahoma"/>
              <w:sz w:val="16"/>
              <w:szCs w:val="16"/>
            </w:rPr>
            <w:fldChar w:fldCharType="end"/>
          </w:r>
        </w:p>
      </w:tc>
    </w:tr>
    <w:bookmarkEnd w:id="16"/>
  </w:tbl>
  <w:p w14:paraId="7E4D3BF9" w14:textId="77777777" w:rsidR="00E92C18" w:rsidRPr="00256287" w:rsidRDefault="00E92C18">
    <w:pPr>
      <w:pStyle w:val="Stopka"/>
      <w:ind w:right="360"/>
      <w:rPr>
        <w:rFonts w:asciiTheme="minorHAnsi" w:hAnsiTheme="minorHAnsi" w:cstheme="minorHAnsi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CF338E" w14:textId="1B6436E4" w:rsidR="00E92C18" w:rsidRPr="005C02BA" w:rsidRDefault="00E92C18" w:rsidP="007F4DF9">
    <w:pPr>
      <w:pBdr>
        <w:top w:val="single" w:sz="4" w:space="1" w:color="auto"/>
      </w:pBdr>
      <w:spacing w:before="120" w:after="120"/>
      <w:ind w:right="-110"/>
      <w:jc w:val="center"/>
      <w:rPr>
        <w:rFonts w:ascii="Tahoma" w:hAnsi="Tahoma" w:cs="Tahoma"/>
        <w:sz w:val="18"/>
        <w:szCs w:val="18"/>
      </w:rPr>
    </w:pPr>
    <w:r w:rsidRPr="005C02BA">
      <w:rPr>
        <w:rFonts w:ascii="Tahoma" w:hAnsi="Tahoma" w:cs="Tahoma"/>
        <w:sz w:val="18"/>
        <w:szCs w:val="18"/>
      </w:rPr>
      <w:t>ZP/4/C/2024</w:t>
    </w:r>
    <w:r w:rsidRPr="005C02BA">
      <w:rPr>
        <w:rFonts w:ascii="Tahoma" w:hAnsi="Tahoma" w:cs="Tahoma"/>
        <w:b/>
        <w:i/>
        <w:sz w:val="18"/>
        <w:szCs w:val="18"/>
      </w:rPr>
      <w:tab/>
    </w:r>
    <w:r w:rsidRPr="005C02BA">
      <w:rPr>
        <w:rFonts w:ascii="Tahoma" w:hAnsi="Tahoma" w:cs="Tahoma"/>
        <w:b/>
        <w:i/>
        <w:sz w:val="18"/>
        <w:szCs w:val="18"/>
      </w:rPr>
      <w:tab/>
    </w:r>
    <w:r w:rsidRPr="005C02BA">
      <w:rPr>
        <w:rFonts w:ascii="Tahoma" w:hAnsi="Tahoma" w:cs="Tahoma"/>
        <w:b/>
        <w:i/>
        <w:sz w:val="18"/>
        <w:szCs w:val="18"/>
      </w:rPr>
      <w:tab/>
    </w:r>
    <w:r w:rsidRPr="005C02BA">
      <w:rPr>
        <w:rFonts w:ascii="Tahoma" w:hAnsi="Tahoma" w:cs="Tahoma"/>
        <w:b/>
        <w:i/>
        <w:sz w:val="18"/>
        <w:szCs w:val="18"/>
      </w:rPr>
      <w:tab/>
    </w:r>
    <w:r w:rsidRPr="005C02BA">
      <w:rPr>
        <w:rFonts w:ascii="Tahoma" w:hAnsi="Tahoma" w:cs="Tahoma"/>
        <w:b/>
        <w:i/>
        <w:sz w:val="18"/>
        <w:szCs w:val="18"/>
      </w:rPr>
      <w:tab/>
    </w:r>
    <w:r w:rsidRPr="005C02BA">
      <w:rPr>
        <w:rFonts w:ascii="Tahoma" w:hAnsi="Tahoma" w:cs="Tahoma"/>
        <w:b/>
        <w:i/>
        <w:sz w:val="18"/>
        <w:szCs w:val="18"/>
      </w:rPr>
      <w:tab/>
      <w:t xml:space="preserve">                </w:t>
    </w:r>
    <w:r w:rsidRPr="005C02BA">
      <w:rPr>
        <w:rFonts w:ascii="Tahoma" w:hAnsi="Tahoma" w:cs="Tahoma"/>
        <w:b/>
        <w:i/>
        <w:sz w:val="18"/>
        <w:szCs w:val="18"/>
      </w:rPr>
      <w:tab/>
      <w:t xml:space="preserve">                 </w:t>
    </w:r>
    <w:r w:rsidRPr="005C02BA">
      <w:rPr>
        <w:rFonts w:ascii="Tahoma" w:hAnsi="Tahoma" w:cs="Tahoma"/>
        <w:i/>
        <w:sz w:val="18"/>
        <w:szCs w:val="18"/>
      </w:rPr>
      <w:t>Specyfikacja Warunków Zamówienia</w:t>
    </w:r>
  </w:p>
  <w:p w14:paraId="14C9988F" w14:textId="63053379" w:rsidR="00E92C18" w:rsidRPr="005C02BA" w:rsidRDefault="00E92C18" w:rsidP="007F4DF9">
    <w:pPr>
      <w:jc w:val="center"/>
      <w:rPr>
        <w:rFonts w:ascii="Tahoma" w:hAnsi="Tahoma" w:cs="Tahoma"/>
        <w:sz w:val="16"/>
        <w:szCs w:val="16"/>
      </w:rPr>
    </w:pPr>
    <w:r w:rsidRPr="005C02BA">
      <w:rPr>
        <w:rStyle w:val="Numerstrony"/>
        <w:rFonts w:ascii="Tahoma" w:hAnsi="Tahoma" w:cs="Tahoma"/>
        <w:sz w:val="16"/>
        <w:szCs w:val="16"/>
      </w:rPr>
      <w:fldChar w:fldCharType="begin"/>
    </w:r>
    <w:r w:rsidRPr="005C02BA">
      <w:rPr>
        <w:rStyle w:val="Numerstrony"/>
        <w:rFonts w:ascii="Tahoma" w:hAnsi="Tahoma" w:cs="Tahoma"/>
        <w:sz w:val="16"/>
        <w:szCs w:val="16"/>
      </w:rPr>
      <w:instrText xml:space="preserve">PAGE  </w:instrText>
    </w:r>
    <w:r w:rsidRPr="005C02BA">
      <w:rPr>
        <w:rStyle w:val="Numerstrony"/>
        <w:rFonts w:ascii="Tahoma" w:hAnsi="Tahoma" w:cs="Tahoma"/>
        <w:sz w:val="16"/>
        <w:szCs w:val="16"/>
      </w:rPr>
      <w:fldChar w:fldCharType="separate"/>
    </w:r>
    <w:r>
      <w:rPr>
        <w:rStyle w:val="Numerstrony"/>
        <w:rFonts w:ascii="Tahoma" w:hAnsi="Tahoma" w:cs="Tahoma"/>
        <w:noProof/>
        <w:sz w:val="16"/>
        <w:szCs w:val="16"/>
      </w:rPr>
      <w:t>24</w:t>
    </w:r>
    <w:r w:rsidRPr="005C02BA">
      <w:rPr>
        <w:rStyle w:val="Numerstrony"/>
        <w:rFonts w:ascii="Tahoma" w:hAnsi="Tahoma" w:cs="Tahoma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94AEA2" w14:textId="77777777" w:rsidR="00227419" w:rsidRDefault="00227419">
      <w:r>
        <w:separator/>
      </w:r>
    </w:p>
  </w:footnote>
  <w:footnote w:type="continuationSeparator" w:id="0">
    <w:p w14:paraId="34BF2B2F" w14:textId="77777777" w:rsidR="00227419" w:rsidRDefault="00227419">
      <w:r>
        <w:continuationSeparator/>
      </w:r>
    </w:p>
  </w:footnote>
  <w:footnote w:id="1">
    <w:p w14:paraId="70A60A5A" w14:textId="27826167" w:rsidR="00E92C18" w:rsidRPr="001921CF" w:rsidRDefault="00E92C18" w:rsidP="0024195E">
      <w:pPr>
        <w:pStyle w:val="Zwykytekst"/>
        <w:jc w:val="both"/>
        <w:rPr>
          <w:rFonts w:ascii="Tahoma" w:hAnsi="Tahoma" w:cs="Tahoma"/>
          <w:lang w:eastAsia="en-US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</w:t>
      </w:r>
      <w:r w:rsidRPr="001921CF">
        <w:rPr>
          <w:rFonts w:ascii="Tahoma" w:hAnsi="Tahoma" w:cs="Tahoma"/>
          <w:color w:val="FF0000"/>
          <w:sz w:val="16"/>
          <w:szCs w:val="16"/>
        </w:rPr>
        <w:t xml:space="preserve">Dokument należy złożyć </w:t>
      </w:r>
      <w:r w:rsidRPr="001921CF">
        <w:rPr>
          <w:rFonts w:ascii="Tahoma" w:hAnsi="Tahoma" w:cs="Tahoma"/>
          <w:b/>
          <w:bCs/>
          <w:color w:val="FF0000"/>
          <w:sz w:val="16"/>
          <w:szCs w:val="16"/>
        </w:rPr>
        <w:t>pod rygorem nieważności</w:t>
      </w:r>
      <w:r w:rsidRPr="001921CF">
        <w:rPr>
          <w:rFonts w:ascii="Tahoma" w:hAnsi="Tahoma" w:cs="Tahoma"/>
          <w:color w:val="FF0000"/>
          <w:sz w:val="16"/>
          <w:szCs w:val="16"/>
        </w:rPr>
        <w:t xml:space="preserve"> </w:t>
      </w:r>
      <w:r w:rsidRPr="001921CF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>
        <w:rPr>
          <w:rFonts w:ascii="Tahoma" w:hAnsi="Tahoma" w:cs="Tahoma"/>
          <w:color w:val="FF0000"/>
          <w:sz w:val="16"/>
          <w:szCs w:val="16"/>
        </w:rPr>
        <w:t>podpisanego</w:t>
      </w:r>
      <w:r w:rsidRPr="001921CF">
        <w:rPr>
          <w:rFonts w:ascii="Tahoma" w:hAnsi="Tahoma" w:cs="Tahoma"/>
          <w:color w:val="FF0000"/>
          <w:sz w:val="16"/>
          <w:szCs w:val="16"/>
        </w:rPr>
        <w:t xml:space="preserve"> </w:t>
      </w:r>
      <w:r w:rsidRPr="00C94AA5">
        <w:rPr>
          <w:rFonts w:ascii="Tahoma" w:hAnsi="Tahoma" w:cs="Tahoma"/>
          <w:color w:val="FF0000"/>
          <w:sz w:val="16"/>
          <w:szCs w:val="16"/>
          <w:u w:val="single"/>
          <w:lang w:eastAsia="en-US"/>
        </w:rPr>
        <w:t>kwalifikowanym podpisem elektronicznym</w:t>
      </w:r>
      <w:r w:rsidRPr="001921CF">
        <w:rPr>
          <w:rFonts w:ascii="Tahoma" w:hAnsi="Tahoma" w:cs="Tahoma"/>
          <w:color w:val="FF0000"/>
          <w:sz w:val="16"/>
          <w:szCs w:val="16"/>
          <w:lang w:eastAsia="en-US"/>
        </w:rPr>
        <w:t xml:space="preserve"> </w:t>
      </w:r>
    </w:p>
  </w:footnote>
  <w:footnote w:id="2">
    <w:p w14:paraId="19A494FC" w14:textId="55AAE933" w:rsidR="00E92C18" w:rsidRPr="001921CF" w:rsidRDefault="00E92C18" w:rsidP="0024195E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W przypadku gdy ofertę składają Wykonawcy wspólnie ubiegający się o zamówienie informacje z pkt 1 należy podać dla każdego z tych Wykonawców oraz wskazać pełnomocnika (lidera) do reprezentowania ich w postępowaniu o udzielenie niniejszego zamówienia</w:t>
      </w:r>
    </w:p>
  </w:footnote>
  <w:footnote w:id="3">
    <w:p w14:paraId="0F3BE6BE" w14:textId="77777777" w:rsidR="00E92C18" w:rsidRPr="001921CF" w:rsidRDefault="00E92C18" w:rsidP="0024195E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Wybrać właściwe, poprzez zaznaczenie odpowiedniego pola symbolem </w:t>
      </w:r>
      <w:r w:rsidRPr="001921CF">
        <w:rPr>
          <w:rFonts w:ascii="Tahoma" w:hAnsi="Tahoma" w:cs="Tahoma"/>
          <w:b/>
          <w:bCs/>
          <w:sz w:val="16"/>
          <w:szCs w:val="16"/>
        </w:rPr>
        <w:t>X</w:t>
      </w:r>
      <w:r w:rsidRPr="001921CF">
        <w:rPr>
          <w:rFonts w:ascii="Tahoma" w:hAnsi="Tahoma" w:cs="Tahoma"/>
          <w:sz w:val="16"/>
          <w:szCs w:val="16"/>
        </w:rPr>
        <w:t xml:space="preserve"> (zgodnie z zaleceniem Komisji 2003/361/WE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 </w:t>
      </w:r>
      <w:r w:rsidRPr="001921CF">
        <w:rPr>
          <w:rStyle w:val="DeltaViewInsertion"/>
          <w:rFonts w:ascii="Tahoma" w:hAnsi="Tahoma" w:cs="Tahoma"/>
          <w:b w:val="0"/>
          <w:sz w:val="16"/>
          <w:szCs w:val="16"/>
        </w:rPr>
        <w:t>mikroprzedsiębiorstwo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: przedsiębiorstwo, które zatrudnia mniej niż 10 osób i którego roczny obrót lub roczna suma bilansowa nie przekracza 2 milionów euro; </w:t>
      </w:r>
      <w:r w:rsidRPr="001921CF">
        <w:rPr>
          <w:rStyle w:val="DeltaViewInsertion"/>
          <w:rFonts w:ascii="Tahoma" w:hAnsi="Tahoma" w:cs="Tahoma"/>
          <w:b w:val="0"/>
          <w:sz w:val="16"/>
          <w:szCs w:val="16"/>
        </w:rPr>
        <w:t>małe przedsiębiorstwo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: przedsiębiorstwo, które zatrudnia mniej niż 50 osób i którego roczny obrót lub roczna suma bilansowa nie przekracza 10 milionów euro; </w:t>
      </w:r>
      <w:r w:rsidRPr="001921CF">
        <w:rPr>
          <w:rStyle w:val="DeltaViewInsertion"/>
          <w:rFonts w:ascii="Tahoma" w:hAnsi="Tahoma" w:cs="Tahoma"/>
          <w:b w:val="0"/>
          <w:sz w:val="16"/>
          <w:szCs w:val="16"/>
        </w:rPr>
        <w:t>Średnie przedsiębiorstwa:</w:t>
      </w:r>
      <w:r w:rsidRPr="001921CF">
        <w:rPr>
          <w:rStyle w:val="DeltaViewInsertion"/>
          <w:rFonts w:ascii="Tahoma" w:hAnsi="Tahoma" w:cs="Tahoma"/>
          <w:i w:val="0"/>
          <w:sz w:val="16"/>
          <w:szCs w:val="16"/>
        </w:rPr>
        <w:t xml:space="preserve"> 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>przedsiębiorstwa, które nie są mikroprzedsiębiorstwami ani małymi przedsiębiorstwami</w:t>
      </w:r>
      <w:r w:rsidRPr="001921CF">
        <w:rPr>
          <w:rFonts w:ascii="Tahoma" w:hAnsi="Tahoma" w:cs="Tahoma"/>
          <w:sz w:val="16"/>
          <w:szCs w:val="16"/>
        </w:rPr>
        <w:t xml:space="preserve"> i które zatrudniają mniej niż 250 osób i których roczny obrót nie przekracza 50 milionów euro </w:t>
      </w:r>
      <w:r w:rsidRPr="001921CF">
        <w:rPr>
          <w:rFonts w:ascii="Tahoma" w:hAnsi="Tahoma" w:cs="Tahoma"/>
          <w:i/>
          <w:sz w:val="16"/>
          <w:szCs w:val="16"/>
        </w:rPr>
        <w:t>lub</w:t>
      </w:r>
      <w:r w:rsidRPr="001921CF">
        <w:rPr>
          <w:rFonts w:ascii="Tahoma" w:hAnsi="Tahoma" w:cs="Tahoma"/>
          <w:sz w:val="16"/>
          <w:szCs w:val="16"/>
        </w:rPr>
        <w:t xml:space="preserve"> roczna suma bilansowa nie przekracza 43 milionów euro.</w:t>
      </w:r>
    </w:p>
  </w:footnote>
  <w:footnote w:id="4">
    <w:p w14:paraId="582A8163" w14:textId="214B2021" w:rsidR="00E92C18" w:rsidRPr="001921CF" w:rsidRDefault="00E92C18">
      <w:pPr>
        <w:pStyle w:val="Tekstprzypisudolnego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informacje podane przez Wykonawcę w pkt 2 stanowią podstawę oceny oferty wg kryteriów określonych w pkt 30 SWZ</w:t>
      </w:r>
    </w:p>
  </w:footnote>
  <w:footnote w:id="5">
    <w:p w14:paraId="1C6A2715" w14:textId="77777777" w:rsidR="00E92C18" w:rsidRPr="007A346B" w:rsidRDefault="00E92C18" w:rsidP="005608E2">
      <w:pPr>
        <w:pStyle w:val="Tekstprzypisudolnego"/>
        <w:rPr>
          <w:rFonts w:ascii="Tahoma" w:hAnsi="Tahoma" w:cs="Tahoma"/>
          <w:sz w:val="16"/>
          <w:szCs w:val="16"/>
        </w:rPr>
      </w:pPr>
      <w:r w:rsidRPr="007A346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7A346B">
        <w:rPr>
          <w:rFonts w:ascii="Tahoma" w:hAnsi="Tahoma" w:cs="Tahoma"/>
          <w:sz w:val="16"/>
          <w:szCs w:val="16"/>
        </w:rPr>
        <w:t xml:space="preserve"> wybrać właściwe, poprzez zaznaczenie odpowiedniego pola symbolem X</w:t>
      </w:r>
    </w:p>
  </w:footnote>
  <w:footnote w:id="6">
    <w:p w14:paraId="2F6A0B4D" w14:textId="77777777" w:rsidR="00E92C18" w:rsidRPr="007A346B" w:rsidRDefault="00E92C18" w:rsidP="005608E2">
      <w:pPr>
        <w:pStyle w:val="Tekstprzypisudolnego"/>
        <w:rPr>
          <w:rFonts w:ascii="Tahoma" w:hAnsi="Tahoma" w:cs="Tahoma"/>
          <w:sz w:val="16"/>
          <w:szCs w:val="16"/>
        </w:rPr>
      </w:pPr>
      <w:r w:rsidRPr="007A346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7A346B">
        <w:rPr>
          <w:rFonts w:ascii="Tahoma" w:hAnsi="Tahoma" w:cs="Tahoma"/>
          <w:sz w:val="16"/>
          <w:szCs w:val="16"/>
        </w:rPr>
        <w:t xml:space="preserve"> określić stawkę procentową</w:t>
      </w:r>
    </w:p>
  </w:footnote>
  <w:footnote w:id="7">
    <w:p w14:paraId="12404511" w14:textId="77777777" w:rsidR="00E92C18" w:rsidRPr="007A346B" w:rsidRDefault="00E92C18" w:rsidP="005608E2">
      <w:pPr>
        <w:pStyle w:val="Tekstprzypisudolnego"/>
        <w:rPr>
          <w:rFonts w:ascii="Tahoma" w:hAnsi="Tahoma" w:cs="Tahoma"/>
          <w:sz w:val="16"/>
          <w:szCs w:val="16"/>
        </w:rPr>
      </w:pPr>
      <w:r w:rsidRPr="007A346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7A346B">
        <w:rPr>
          <w:rFonts w:ascii="Tahoma" w:hAnsi="Tahoma" w:cs="Tahoma"/>
          <w:sz w:val="16"/>
          <w:szCs w:val="16"/>
        </w:rPr>
        <w:t xml:space="preserve"> przez „ustawę o VAT” należy rozumieć ustawę z dnia 11 marca 2004 r. </w:t>
      </w:r>
      <w:r w:rsidRPr="007A346B">
        <w:rPr>
          <w:rFonts w:ascii="Tahoma" w:hAnsi="Tahoma" w:cs="Tahoma"/>
          <w:i/>
          <w:sz w:val="16"/>
          <w:szCs w:val="16"/>
        </w:rPr>
        <w:t>o podatku od towarów i usług</w:t>
      </w:r>
      <w:r w:rsidRPr="007A346B">
        <w:rPr>
          <w:rFonts w:ascii="Tahoma" w:hAnsi="Tahoma" w:cs="Tahoma"/>
          <w:sz w:val="16"/>
          <w:szCs w:val="16"/>
        </w:rPr>
        <w:t xml:space="preserve"> (Dz. U. z 2025 r. poz. 775)</w:t>
      </w:r>
    </w:p>
  </w:footnote>
  <w:footnote w:id="8">
    <w:p w14:paraId="32635F55" w14:textId="77777777" w:rsidR="00E92C18" w:rsidRPr="00BF42B2" w:rsidRDefault="00E92C18" w:rsidP="000068E9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BF42B2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F42B2">
        <w:rPr>
          <w:rFonts w:ascii="Tahoma" w:hAnsi="Tahoma" w:cs="Tahoma"/>
          <w:sz w:val="16"/>
          <w:szCs w:val="16"/>
        </w:rPr>
        <w:t xml:space="preserve"> Skreślić w przypadku gdy wykonawca nie przekazuje danych osobowych innych niż bezpośrednio jego dotyczących lub zachodzi wyłączenie stosowania obowiązku informacyjnego, stosownie do art. 13 ust. 4 lub art. 14 ust. 5 RODO (treści oświadczenia Wykonawca nie składa)</w:t>
      </w:r>
    </w:p>
  </w:footnote>
  <w:footnote w:id="9">
    <w:p w14:paraId="6AFB1088" w14:textId="3C716453" w:rsidR="00E92C18" w:rsidRPr="00BF42B2" w:rsidRDefault="00E92C18" w:rsidP="003A522C">
      <w:pPr>
        <w:pStyle w:val="Tekstprzypisudolnego"/>
        <w:rPr>
          <w:rFonts w:ascii="Tahoma" w:hAnsi="Tahoma" w:cs="Tahoma"/>
        </w:rPr>
      </w:pPr>
      <w:r w:rsidRPr="00BF42B2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F42B2">
        <w:rPr>
          <w:rFonts w:ascii="Tahoma" w:hAnsi="Tahoma" w:cs="Tahoma"/>
          <w:sz w:val="16"/>
          <w:szCs w:val="16"/>
        </w:rPr>
        <w:t xml:space="preserve"> wybrać właściwe, poprzez zaznaczenie odpowiedniego pola symbolem X – dotyczy okoliczności, o których mowa w pkt 12.1</w:t>
      </w:r>
      <w:r>
        <w:rPr>
          <w:rFonts w:ascii="Tahoma" w:hAnsi="Tahoma" w:cs="Tahoma"/>
          <w:sz w:val="16"/>
          <w:szCs w:val="16"/>
        </w:rPr>
        <w:t>1</w:t>
      </w:r>
      <w:r w:rsidRPr="00BF42B2">
        <w:rPr>
          <w:rFonts w:ascii="Tahoma" w:hAnsi="Tahoma" w:cs="Tahoma"/>
          <w:sz w:val="16"/>
          <w:szCs w:val="16"/>
        </w:rPr>
        <w:t>) SWZ</w:t>
      </w:r>
    </w:p>
  </w:footnote>
  <w:footnote w:id="10">
    <w:p w14:paraId="7BCFF718" w14:textId="77777777" w:rsidR="00E92C18" w:rsidRPr="00AE15FF" w:rsidRDefault="00E92C18" w:rsidP="003207CA">
      <w:pPr>
        <w:pStyle w:val="Tekstprzypisudolnego"/>
        <w:rPr>
          <w:rFonts w:ascii="Arial" w:hAnsi="Arial" w:cs="Arial"/>
          <w:sz w:val="16"/>
          <w:szCs w:val="16"/>
        </w:rPr>
      </w:pPr>
      <w:r w:rsidRPr="00AE15F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E15FF">
        <w:rPr>
          <w:rFonts w:ascii="Arial" w:hAnsi="Arial" w:cs="Arial"/>
          <w:sz w:val="16"/>
          <w:szCs w:val="16"/>
        </w:rPr>
        <w:t xml:space="preserve"> </w:t>
      </w:r>
      <w:r w:rsidRPr="00830BC8">
        <w:rPr>
          <w:rFonts w:ascii="Arial" w:hAnsi="Arial" w:cs="Arial"/>
          <w:color w:val="FF0000"/>
          <w:sz w:val="16"/>
          <w:szCs w:val="16"/>
        </w:rPr>
        <w:t xml:space="preserve">oświadczenie należy złożyć </w:t>
      </w:r>
      <w:r>
        <w:rPr>
          <w:rFonts w:ascii="Arial" w:hAnsi="Arial" w:cs="Arial"/>
          <w:color w:val="FF0000"/>
          <w:sz w:val="16"/>
          <w:szCs w:val="16"/>
        </w:rPr>
        <w:t xml:space="preserve">pod rygorem nieważności, </w:t>
      </w:r>
      <w:r w:rsidRPr="00550FBD">
        <w:rPr>
          <w:rFonts w:ascii="Arial" w:hAnsi="Arial" w:cs="Arial"/>
          <w:color w:val="FF0000"/>
          <w:sz w:val="16"/>
          <w:szCs w:val="16"/>
          <w:u w:val="single"/>
        </w:rPr>
        <w:t xml:space="preserve">w postaci dokumentu elektronicznego </w:t>
      </w:r>
      <w:r w:rsidRPr="00830BC8">
        <w:rPr>
          <w:rFonts w:ascii="Arial" w:hAnsi="Arial" w:cs="Arial"/>
          <w:color w:val="FF0000"/>
          <w:sz w:val="16"/>
          <w:szCs w:val="16"/>
        </w:rPr>
        <w:t xml:space="preserve">podpisanego </w:t>
      </w:r>
      <w:r w:rsidRPr="00830BC8">
        <w:rPr>
          <w:rFonts w:ascii="Arial" w:hAnsi="Arial" w:cs="Arial"/>
          <w:color w:val="FF0000"/>
          <w:sz w:val="16"/>
          <w:szCs w:val="16"/>
          <w:lang w:eastAsia="en-US"/>
        </w:rPr>
        <w:t>kwalifikowanym</w:t>
      </w:r>
      <w:r w:rsidRPr="00550FBD">
        <w:rPr>
          <w:rFonts w:ascii="Arial" w:hAnsi="Arial" w:cs="Arial"/>
          <w:color w:val="FF0000"/>
          <w:sz w:val="16"/>
          <w:szCs w:val="16"/>
          <w:lang w:eastAsia="en-US"/>
        </w:rPr>
        <w:t xml:space="preserve"> podpisem elektronicznym</w:t>
      </w:r>
    </w:p>
  </w:footnote>
  <w:footnote w:id="11">
    <w:p w14:paraId="74474E13" w14:textId="0A734B75" w:rsidR="00E92C18" w:rsidRPr="00AE15FF" w:rsidRDefault="00E92C18" w:rsidP="003207CA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AE15F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E15FF">
        <w:rPr>
          <w:rFonts w:ascii="Arial" w:hAnsi="Arial" w:cs="Arial"/>
          <w:sz w:val="16"/>
          <w:szCs w:val="16"/>
        </w:rPr>
        <w:t xml:space="preserve"> Na podstawia art. 125 ust. 1 ustawy pzp oświadczenie składa Wykonawca, a w przypadku gdy ofertę składają Wykonawcy wspólnie ubiegający się o zamówienie, na podstawie art. 125 ust. 4 ustawy pzp oświadczenie składa każdy współpartner w zakresie w jakim każdy z nich wykazuje spełnianie warunków udziału w postępowaniu – zgodnie z pkt 6.</w:t>
      </w:r>
      <w:r>
        <w:rPr>
          <w:rFonts w:ascii="Arial" w:hAnsi="Arial" w:cs="Arial"/>
          <w:sz w:val="16"/>
          <w:szCs w:val="16"/>
        </w:rPr>
        <w:t>4</w:t>
      </w:r>
      <w:r w:rsidRPr="00AE15FF">
        <w:rPr>
          <w:rFonts w:ascii="Arial" w:hAnsi="Arial" w:cs="Arial"/>
          <w:sz w:val="16"/>
          <w:szCs w:val="16"/>
        </w:rPr>
        <w:t xml:space="preserve">. SWZ.  </w:t>
      </w:r>
    </w:p>
  </w:footnote>
  <w:footnote w:id="12">
    <w:p w14:paraId="0B695C9B" w14:textId="77777777" w:rsidR="00E92C18" w:rsidRPr="00AE15FF" w:rsidRDefault="00E92C18" w:rsidP="003207CA">
      <w:pPr>
        <w:pStyle w:val="Tekstprzypisudolnego"/>
        <w:rPr>
          <w:rFonts w:ascii="Arial" w:hAnsi="Arial" w:cs="Arial"/>
          <w:sz w:val="16"/>
          <w:szCs w:val="16"/>
        </w:rPr>
      </w:pPr>
      <w:r w:rsidRPr="00AE15F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E15FF">
        <w:rPr>
          <w:rFonts w:ascii="Arial" w:hAnsi="Arial" w:cs="Arial"/>
          <w:sz w:val="16"/>
          <w:szCs w:val="16"/>
        </w:rPr>
        <w:t xml:space="preserve"> </w:t>
      </w:r>
      <w:r w:rsidRPr="00AE15FF">
        <w:rPr>
          <w:rFonts w:ascii="Arial" w:hAnsi="Arial" w:cs="Arial"/>
          <w:color w:val="FF0000"/>
          <w:sz w:val="16"/>
          <w:szCs w:val="16"/>
        </w:rPr>
        <w:t xml:space="preserve">oświadczenie należy złożyć </w:t>
      </w:r>
      <w:r w:rsidRPr="00AE15FF">
        <w:rPr>
          <w:rFonts w:ascii="Arial" w:hAnsi="Arial" w:cs="Arial"/>
          <w:color w:val="FF0000"/>
          <w:sz w:val="16"/>
          <w:szCs w:val="16"/>
          <w:u w:val="single"/>
        </w:rPr>
        <w:t xml:space="preserve">w postaci dokumentu elektronicznego </w:t>
      </w:r>
      <w:r w:rsidRPr="00AE15FF">
        <w:rPr>
          <w:rFonts w:ascii="Arial" w:hAnsi="Arial" w:cs="Arial"/>
          <w:color w:val="FF0000"/>
          <w:sz w:val="16"/>
          <w:szCs w:val="16"/>
        </w:rPr>
        <w:t xml:space="preserve">podpisanego </w:t>
      </w:r>
      <w:r w:rsidRPr="00AE15FF">
        <w:rPr>
          <w:rFonts w:ascii="Arial" w:hAnsi="Arial" w:cs="Arial"/>
          <w:color w:val="FF0000"/>
          <w:sz w:val="16"/>
          <w:szCs w:val="16"/>
          <w:lang w:eastAsia="en-US"/>
        </w:rPr>
        <w:t>kwalifikowanym podpisem</w:t>
      </w:r>
      <w:r>
        <w:rPr>
          <w:rFonts w:ascii="Arial" w:hAnsi="Arial" w:cs="Arial"/>
          <w:color w:val="FF0000"/>
          <w:sz w:val="16"/>
          <w:szCs w:val="16"/>
          <w:lang w:eastAsia="en-US"/>
        </w:rPr>
        <w:t>;</w:t>
      </w:r>
    </w:p>
  </w:footnote>
  <w:footnote w:id="13">
    <w:p w14:paraId="6412536A" w14:textId="42E29A4E" w:rsidR="00E92C18" w:rsidRPr="008B155E" w:rsidRDefault="00E92C18" w:rsidP="003207CA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8B155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8B155E">
        <w:rPr>
          <w:rFonts w:ascii="Arial" w:hAnsi="Arial" w:cs="Arial"/>
          <w:sz w:val="16"/>
          <w:szCs w:val="16"/>
        </w:rPr>
        <w:t xml:space="preserve"> oświadczenie składa Wykonawca, a w przypadku gdy ofertę składają Wykonawcy wspóln</w:t>
      </w:r>
      <w:r>
        <w:rPr>
          <w:rFonts w:ascii="Arial" w:hAnsi="Arial" w:cs="Arial"/>
          <w:sz w:val="16"/>
          <w:szCs w:val="16"/>
        </w:rPr>
        <w:t xml:space="preserve">ie ubiegający się o zamówienie- </w:t>
      </w:r>
      <w:r w:rsidRPr="008B155E">
        <w:rPr>
          <w:rFonts w:ascii="Arial" w:hAnsi="Arial" w:cs="Arial"/>
          <w:sz w:val="16"/>
          <w:szCs w:val="16"/>
        </w:rPr>
        <w:t xml:space="preserve">oświadczenie składa każdy współpartner – zgodnie z pkt 6.5. SWZ.  </w:t>
      </w:r>
    </w:p>
  </w:footnote>
  <w:footnote w:id="14">
    <w:p w14:paraId="2E16F0AF" w14:textId="77777777" w:rsidR="00E92C18" w:rsidRPr="0003321B" w:rsidRDefault="00E92C18" w:rsidP="003207CA">
      <w:pPr>
        <w:pStyle w:val="Tekstprzypisudolnego"/>
        <w:rPr>
          <w:rFonts w:ascii="Arial" w:hAnsi="Arial" w:cs="Arial"/>
          <w:sz w:val="16"/>
          <w:szCs w:val="16"/>
        </w:rPr>
      </w:pPr>
      <w:r w:rsidRPr="008B155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8B155E">
        <w:rPr>
          <w:rFonts w:ascii="Arial" w:hAnsi="Arial" w:cs="Arial"/>
          <w:sz w:val="16"/>
          <w:szCs w:val="16"/>
        </w:rPr>
        <w:t xml:space="preserve"> Wybrać właściwe, poprzez zaznaczenie odpowiedniego pola symbolem X</w:t>
      </w:r>
    </w:p>
  </w:footnote>
  <w:footnote w:id="15">
    <w:p w14:paraId="411C47FC" w14:textId="77777777" w:rsidR="00E92C18" w:rsidRPr="00337A15" w:rsidRDefault="00E92C18" w:rsidP="003207CA">
      <w:pPr>
        <w:ind w:left="113" w:hanging="113"/>
        <w:jc w:val="both"/>
        <w:rPr>
          <w:rFonts w:ascii="A" w:hAnsi="A" w:cs="A"/>
          <w:sz w:val="20"/>
          <w:szCs w:val="20"/>
        </w:rPr>
      </w:pPr>
      <w:r w:rsidRPr="008F3148">
        <w:rPr>
          <w:rStyle w:val="Odwoanieprzypisudolnego"/>
          <w:rFonts w:ascii="Arial" w:hAnsi="Arial" w:cs="Arial"/>
          <w:sz w:val="16"/>
          <w:szCs w:val="16"/>
        </w:rPr>
        <w:footnoteRef/>
      </w:r>
      <w:r>
        <w:t xml:space="preserve"> </w:t>
      </w:r>
      <w:r w:rsidRPr="00337A15">
        <w:rPr>
          <w:rFonts w:ascii="Arial" w:hAnsi="Arial" w:cs="Arial"/>
          <w:sz w:val="16"/>
          <w:szCs w:val="16"/>
        </w:rPr>
        <w:t xml:space="preserve">Ilekroć w ustawie z dnia 16 lutego 2007 r. </w:t>
      </w:r>
      <w:r w:rsidRPr="00337A15">
        <w:rPr>
          <w:rFonts w:ascii="Arial" w:hAnsi="Arial" w:cs="Arial"/>
          <w:i/>
          <w:sz w:val="16"/>
          <w:szCs w:val="16"/>
        </w:rPr>
        <w:t xml:space="preserve">o ochronie konkurencji i konsumentów </w:t>
      </w:r>
      <w:r w:rsidRPr="00337A15">
        <w:rPr>
          <w:rFonts w:ascii="Arial" w:hAnsi="Arial" w:cs="Arial"/>
          <w:sz w:val="16"/>
          <w:szCs w:val="16"/>
        </w:rPr>
        <w:t>jest mowa o grupie kapitałowej - rozumie się przez to wszystkich przedsiębiorców, którzy są kontrolowani w sposób bezpośredni lub pośredni przez jednego przedsiębiorcę, w tym również tego przedsiębiorcę.</w:t>
      </w:r>
    </w:p>
  </w:footnote>
  <w:footnote w:id="16">
    <w:p w14:paraId="7502634A" w14:textId="77777777" w:rsidR="00E92C18" w:rsidRPr="008B155E" w:rsidRDefault="00E92C18" w:rsidP="003207CA">
      <w:pPr>
        <w:pStyle w:val="Tekstprzypisudolnego"/>
        <w:rPr>
          <w:rFonts w:ascii="Arial" w:hAnsi="Arial" w:cs="Arial"/>
          <w:sz w:val="16"/>
          <w:szCs w:val="16"/>
        </w:rPr>
      </w:pPr>
      <w:r w:rsidRPr="008B155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8B155E">
        <w:rPr>
          <w:rFonts w:ascii="Arial" w:hAnsi="Arial" w:cs="Arial"/>
          <w:sz w:val="16"/>
          <w:szCs w:val="16"/>
        </w:rPr>
        <w:t xml:space="preserve"> </w:t>
      </w:r>
      <w:r w:rsidRPr="008B155E">
        <w:rPr>
          <w:rFonts w:ascii="Arial" w:hAnsi="Arial" w:cs="Arial"/>
          <w:color w:val="FF0000"/>
          <w:sz w:val="16"/>
          <w:szCs w:val="16"/>
        </w:rPr>
        <w:t xml:space="preserve">oświadczenie należy złożyć </w:t>
      </w:r>
      <w:r w:rsidRPr="008B155E">
        <w:rPr>
          <w:rFonts w:ascii="Arial" w:hAnsi="Arial" w:cs="Arial"/>
          <w:color w:val="FF0000"/>
          <w:sz w:val="16"/>
          <w:szCs w:val="16"/>
          <w:u w:val="single"/>
        </w:rPr>
        <w:t xml:space="preserve">w postaci dokumentu elektronicznego </w:t>
      </w:r>
      <w:r w:rsidRPr="008B155E">
        <w:rPr>
          <w:rFonts w:ascii="Arial" w:hAnsi="Arial" w:cs="Arial"/>
          <w:color w:val="FF0000"/>
          <w:sz w:val="16"/>
          <w:szCs w:val="16"/>
        </w:rPr>
        <w:t xml:space="preserve">podpisanego </w:t>
      </w:r>
      <w:r w:rsidRPr="008B155E">
        <w:rPr>
          <w:rFonts w:ascii="Arial" w:hAnsi="Arial" w:cs="Arial"/>
          <w:color w:val="FF0000"/>
          <w:sz w:val="16"/>
          <w:szCs w:val="16"/>
          <w:lang w:eastAsia="en-US"/>
        </w:rPr>
        <w:t>kwalifikowanym podpisem;</w:t>
      </w:r>
    </w:p>
  </w:footnote>
  <w:footnote w:id="17">
    <w:p w14:paraId="77A7F86E" w14:textId="482739EA" w:rsidR="00E92C18" w:rsidRPr="00AE15FF" w:rsidRDefault="00E92C18" w:rsidP="003207CA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8B155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8B155E">
        <w:rPr>
          <w:rFonts w:ascii="Arial" w:hAnsi="Arial" w:cs="Arial"/>
          <w:sz w:val="16"/>
          <w:szCs w:val="16"/>
        </w:rPr>
        <w:t xml:space="preserve"> oświadczenie składa Wykonawca, a w przypadku gdy ofertę składają Wykonawcy wspólnie ubiegający się o zamówienie, oświadczenie składa każdy współpartner – zgodnie z pkt 6.</w:t>
      </w:r>
      <w:r>
        <w:rPr>
          <w:rFonts w:ascii="Arial" w:hAnsi="Arial" w:cs="Arial"/>
          <w:sz w:val="16"/>
          <w:szCs w:val="16"/>
        </w:rPr>
        <w:t>4</w:t>
      </w:r>
      <w:r w:rsidRPr="008B155E">
        <w:rPr>
          <w:rFonts w:ascii="Arial" w:hAnsi="Arial" w:cs="Arial"/>
          <w:sz w:val="16"/>
          <w:szCs w:val="16"/>
        </w:rPr>
        <w:t xml:space="preserve">. SWZ. 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56F772" w14:textId="57D585FA" w:rsidR="00E92C18" w:rsidRDefault="00E92C18" w:rsidP="00A830E5">
    <w:pPr>
      <w:pBdr>
        <w:bottom w:val="single" w:sz="4" w:space="1" w:color="auto"/>
      </w:pBdr>
      <w:spacing w:line="360" w:lineRule="auto"/>
    </w:pPr>
    <w:r>
      <w:rPr>
        <w:noProof/>
      </w:rPr>
      <w:drawing>
        <wp:inline distT="0" distB="0" distL="0" distR="0" wp14:anchorId="3581A854" wp14:editId="324FAE2E">
          <wp:extent cx="5759450" cy="839285"/>
          <wp:effectExtent l="0" t="0" r="0" b="0"/>
          <wp:docPr id="1387646970" name="Obraz 1" descr="Obraz zawierający tekst, Czcionka, paragon, biał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7646970" name="Obraz 1" descr="Obraz zawierający tekst, Czcionka, paragon, biał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8392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9C37F44" w14:textId="633D9B8D" w:rsidR="00E92C18" w:rsidRPr="0043299E" w:rsidRDefault="00E92C18" w:rsidP="009B04E5">
    <w:pPr>
      <w:pStyle w:val="Nagwek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2D5F49" w14:textId="52D9B959" w:rsidR="00E92C18" w:rsidRPr="00F64F49" w:rsidRDefault="00E92C18" w:rsidP="00F64F49">
    <w:pPr>
      <w:pStyle w:val="Nagwek"/>
    </w:pPr>
    <w:r>
      <w:rPr>
        <w:noProof/>
      </w:rPr>
      <w:drawing>
        <wp:inline distT="0" distB="0" distL="0" distR="0" wp14:anchorId="05A85C12" wp14:editId="6641A842">
          <wp:extent cx="5759450" cy="828218"/>
          <wp:effectExtent l="0" t="0" r="0" b="0"/>
          <wp:docPr id="1690115512" name="Obraz 16901155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8282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4"/>
    <w:multiLevelType w:val="singleLevel"/>
    <w:tmpl w:val="00000004"/>
    <w:name w:val="WW8Num5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0000005"/>
    <w:multiLevelType w:val="singleLevel"/>
    <w:tmpl w:val="00000005"/>
    <w:name w:val="WW8Num4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Arial" w:hAnsi="Arial" w:cs="Arial"/>
        <w:sz w:val="22"/>
        <w:szCs w:val="22"/>
      </w:rPr>
    </w:lvl>
  </w:abstractNum>
  <w:abstractNum w:abstractNumId="2" w15:restartNumberingAfterBreak="0">
    <w:nsid w:val="00000006"/>
    <w:multiLevelType w:val="singleLevel"/>
    <w:tmpl w:val="9B6AD9D0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</w:abstractNum>
  <w:abstractNum w:abstractNumId="3" w15:restartNumberingAfterBreak="0">
    <w:nsid w:val="00000007"/>
    <w:multiLevelType w:val="singleLevel"/>
    <w:tmpl w:val="406851A4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4" w15:restartNumberingAfterBreak="0">
    <w:nsid w:val="00000008"/>
    <w:multiLevelType w:val="singleLevel"/>
    <w:tmpl w:val="9650F4FC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</w:abstractNum>
  <w:abstractNum w:abstractNumId="5" w15:restartNumberingAfterBreak="0">
    <w:nsid w:val="00000009"/>
    <w:multiLevelType w:val="singleLevel"/>
    <w:tmpl w:val="E57417C0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trike w:val="0"/>
        <w:color w:val="auto"/>
        <w:sz w:val="20"/>
        <w:szCs w:val="20"/>
      </w:rPr>
    </w:lvl>
  </w:abstractNum>
  <w:abstractNum w:abstractNumId="6" w15:restartNumberingAfterBreak="0">
    <w:nsid w:val="0000000A"/>
    <w:multiLevelType w:val="singleLevel"/>
    <w:tmpl w:val="0000000A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</w:abstractNum>
  <w:abstractNum w:abstractNumId="7" w15:restartNumberingAfterBreak="0">
    <w:nsid w:val="0000000B"/>
    <w:multiLevelType w:val="singleLevel"/>
    <w:tmpl w:val="43B4D168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  <w:b w:val="0"/>
        <w:strike w:val="0"/>
        <w:color w:val="000000"/>
        <w:sz w:val="20"/>
        <w:szCs w:val="20"/>
      </w:rPr>
    </w:lvl>
  </w:abstractNum>
  <w:abstractNum w:abstractNumId="8" w15:restartNumberingAfterBreak="0">
    <w:nsid w:val="0000000D"/>
    <w:multiLevelType w:val="singleLevel"/>
    <w:tmpl w:val="DFB6C4CC"/>
    <w:name w:val="WW8Num15"/>
    <w:lvl w:ilvl="0">
      <w:start w:val="1"/>
      <w:numFmt w:val="lowerLetter"/>
      <w:lvlText w:val="%1)"/>
      <w:lvlJc w:val="left"/>
      <w:pPr>
        <w:tabs>
          <w:tab w:val="num" w:pos="0"/>
        </w:tabs>
        <w:ind w:left="1069" w:hanging="360"/>
      </w:pPr>
      <w:rPr>
        <w:rFonts w:ascii="Tahoma" w:hAnsi="Tahoma" w:cs="Tahoma" w:hint="default"/>
        <w:b w:val="0"/>
        <w:bCs w:val="0"/>
        <w:color w:val="auto"/>
        <w:sz w:val="20"/>
        <w:szCs w:val="20"/>
      </w:rPr>
    </w:lvl>
  </w:abstractNum>
  <w:abstractNum w:abstractNumId="9" w15:restartNumberingAfterBreak="0">
    <w:nsid w:val="00000011"/>
    <w:multiLevelType w:val="singleLevel"/>
    <w:tmpl w:val="9FC26F06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color w:val="auto"/>
        <w:sz w:val="20"/>
        <w:szCs w:val="20"/>
      </w:rPr>
    </w:lvl>
  </w:abstractNum>
  <w:abstractNum w:abstractNumId="10" w15:restartNumberingAfterBreak="0">
    <w:nsid w:val="00000012"/>
    <w:multiLevelType w:val="singleLevel"/>
    <w:tmpl w:val="BA840E24"/>
    <w:name w:val="WW8Num17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Tahoma" w:hAnsi="Tahoma" w:cs="Tahoma" w:hint="default"/>
        <w:sz w:val="20"/>
        <w:szCs w:val="20"/>
      </w:rPr>
    </w:lvl>
  </w:abstractNum>
  <w:abstractNum w:abstractNumId="11" w15:restartNumberingAfterBreak="0">
    <w:nsid w:val="00000013"/>
    <w:multiLevelType w:val="singleLevel"/>
    <w:tmpl w:val="471EA28C"/>
    <w:name w:val="WW8Num1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12" w15:restartNumberingAfterBreak="0">
    <w:nsid w:val="00000014"/>
    <w:multiLevelType w:val="multilevel"/>
    <w:tmpl w:val="05DC063A"/>
    <w:name w:val="WW8Num1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7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5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8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59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944" w:hanging="1800"/>
      </w:pPr>
      <w:rPr>
        <w:rFonts w:hint="default"/>
      </w:rPr>
    </w:lvl>
  </w:abstractNum>
  <w:abstractNum w:abstractNumId="13" w15:restartNumberingAfterBreak="0">
    <w:nsid w:val="00000015"/>
    <w:multiLevelType w:val="singleLevel"/>
    <w:tmpl w:val="63D091EA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14" w15:restartNumberingAfterBreak="0">
    <w:nsid w:val="00000017"/>
    <w:multiLevelType w:val="singleLevel"/>
    <w:tmpl w:val="00000017"/>
    <w:name w:val="WW8Num3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20"/>
        <w:szCs w:val="20"/>
      </w:rPr>
    </w:lvl>
  </w:abstractNum>
  <w:abstractNum w:abstractNumId="15" w15:restartNumberingAfterBreak="0">
    <w:nsid w:val="00000018"/>
    <w:multiLevelType w:val="singleLevel"/>
    <w:tmpl w:val="00000018"/>
    <w:name w:val="WW8Num39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6" w15:restartNumberingAfterBreak="0">
    <w:nsid w:val="00000019"/>
    <w:multiLevelType w:val="singleLevel"/>
    <w:tmpl w:val="7C786636"/>
    <w:name w:val="WW8Num24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Tahoma" w:hAnsi="Tahoma" w:cs="Tahoma" w:hint="default"/>
        <w:iCs/>
        <w:sz w:val="20"/>
        <w:szCs w:val="20"/>
      </w:rPr>
    </w:lvl>
  </w:abstractNum>
  <w:abstractNum w:abstractNumId="17" w15:restartNumberingAfterBreak="0">
    <w:nsid w:val="0000001A"/>
    <w:multiLevelType w:val="singleLevel"/>
    <w:tmpl w:val="D77A1FB2"/>
    <w:name w:val="WW8Num2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18" w15:restartNumberingAfterBreak="0">
    <w:nsid w:val="0000001B"/>
    <w:multiLevelType w:val="multilevel"/>
    <w:tmpl w:val="0212E966"/>
    <w:name w:val="WW8Num2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color w:val="auto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</w:rPr>
    </w:lvl>
  </w:abstractNum>
  <w:abstractNum w:abstractNumId="19" w15:restartNumberingAfterBreak="0">
    <w:nsid w:val="0000001C"/>
    <w:multiLevelType w:val="singleLevel"/>
    <w:tmpl w:val="F16411D2"/>
    <w:name w:val="WW8Num2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b w:val="0"/>
        <w:bCs w:val="0"/>
        <w:sz w:val="20"/>
        <w:szCs w:val="20"/>
      </w:rPr>
    </w:lvl>
  </w:abstractNum>
  <w:abstractNum w:abstractNumId="20" w15:restartNumberingAfterBreak="0">
    <w:nsid w:val="006E30F0"/>
    <w:multiLevelType w:val="hybridMultilevel"/>
    <w:tmpl w:val="3A6A74E8"/>
    <w:lvl w:ilvl="0" w:tplc="D9C6F87A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2AA53D8"/>
    <w:multiLevelType w:val="hybridMultilevel"/>
    <w:tmpl w:val="EC1CA04E"/>
    <w:lvl w:ilvl="0" w:tplc="20E2C93A">
      <w:start w:val="3"/>
      <w:numFmt w:val="decimal"/>
      <w:lvlText w:val="%1."/>
      <w:lvlJc w:val="left"/>
      <w:pPr>
        <w:tabs>
          <w:tab w:val="num" w:pos="900"/>
        </w:tabs>
        <w:ind w:left="900" w:hanging="540"/>
      </w:pPr>
      <w:rPr>
        <w:rFonts w:hint="default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19C0A4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i w:val="0"/>
      </w:rPr>
    </w:lvl>
    <w:lvl w:ilvl="3" w:tplc="728C06BA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02B51B63"/>
    <w:multiLevelType w:val="hybridMultilevel"/>
    <w:tmpl w:val="8A80C27A"/>
    <w:lvl w:ilvl="0" w:tplc="0415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3337CFD"/>
    <w:multiLevelType w:val="hybridMultilevel"/>
    <w:tmpl w:val="0076F072"/>
    <w:lvl w:ilvl="0" w:tplc="0CDEE63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03562881"/>
    <w:multiLevelType w:val="hybridMultilevel"/>
    <w:tmpl w:val="1958AB04"/>
    <w:lvl w:ilvl="0" w:tplc="199247DA">
      <w:start w:val="1"/>
      <w:numFmt w:val="decimal"/>
      <w:lvlText w:val="%1."/>
      <w:lvlJc w:val="left"/>
      <w:pPr>
        <w:ind w:left="240"/>
      </w:pPr>
      <w:rPr>
        <w:rFonts w:ascii="Tahoma" w:eastAsia="Times New Roman" w:hAnsi="Tahoma" w:cs="Tahoma" w:hint="default"/>
        <w:b w:val="0"/>
        <w:bCs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669036C4">
      <w:start w:val="1"/>
      <w:numFmt w:val="decimal"/>
      <w:lvlText w:val="%2)"/>
      <w:lvlJc w:val="left"/>
      <w:pPr>
        <w:ind w:left="567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035C1646"/>
    <w:multiLevelType w:val="hybridMultilevel"/>
    <w:tmpl w:val="AAC4C3E4"/>
    <w:lvl w:ilvl="0" w:tplc="A94C34B2">
      <w:start w:val="1"/>
      <w:numFmt w:val="lowerLetter"/>
      <w:lvlText w:val="%1)"/>
      <w:lvlJc w:val="left"/>
      <w:pPr>
        <w:ind w:left="720" w:hanging="360"/>
      </w:pPr>
      <w:rPr>
        <w:rFonts w:ascii="Tahoma" w:eastAsia="SimSun" w:hAnsi="Tahoma" w:cs="Tahoma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7C3047C"/>
    <w:multiLevelType w:val="hybridMultilevel"/>
    <w:tmpl w:val="F836E6C8"/>
    <w:name w:val="WW8Num152"/>
    <w:lvl w:ilvl="0" w:tplc="0000000B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088E6927"/>
    <w:multiLevelType w:val="singleLevel"/>
    <w:tmpl w:val="E64A5FC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bCs/>
      </w:rPr>
    </w:lvl>
  </w:abstractNum>
  <w:abstractNum w:abstractNumId="28" w15:restartNumberingAfterBreak="0">
    <w:nsid w:val="097E62A9"/>
    <w:multiLevelType w:val="hybridMultilevel"/>
    <w:tmpl w:val="AF1EABF8"/>
    <w:name w:val="WW8Num15222"/>
    <w:lvl w:ilvl="0" w:tplc="E9F60EC6">
      <w:start w:val="1"/>
      <w:numFmt w:val="decimal"/>
      <w:lvlText w:val="%1."/>
      <w:lvlJc w:val="left"/>
      <w:pPr>
        <w:ind w:left="3240" w:hanging="360"/>
      </w:pPr>
      <w:rPr>
        <w:rFonts w:asciiTheme="minorHAnsi" w:hAnsiTheme="minorHAnsi" w:cstheme="minorHAnsi" w:hint="default"/>
      </w:rPr>
    </w:lvl>
    <w:lvl w:ilvl="1" w:tplc="04150019">
      <w:start w:val="1"/>
      <w:numFmt w:val="lowerLetter"/>
      <w:lvlText w:val="%2."/>
      <w:lvlJc w:val="left"/>
      <w:pPr>
        <w:ind w:left="3960" w:hanging="360"/>
      </w:pPr>
    </w:lvl>
    <w:lvl w:ilvl="2" w:tplc="0415001B">
      <w:start w:val="1"/>
      <w:numFmt w:val="lowerRoman"/>
      <w:lvlText w:val="%3."/>
      <w:lvlJc w:val="right"/>
      <w:pPr>
        <w:ind w:left="4680" w:hanging="180"/>
      </w:pPr>
    </w:lvl>
    <w:lvl w:ilvl="3" w:tplc="0415000F">
      <w:start w:val="1"/>
      <w:numFmt w:val="decimal"/>
      <w:lvlText w:val="%4."/>
      <w:lvlJc w:val="left"/>
      <w:pPr>
        <w:ind w:left="5400" w:hanging="360"/>
      </w:pPr>
    </w:lvl>
    <w:lvl w:ilvl="4" w:tplc="04150019">
      <w:start w:val="1"/>
      <w:numFmt w:val="lowerLetter"/>
      <w:lvlText w:val="%5."/>
      <w:lvlJc w:val="left"/>
      <w:pPr>
        <w:ind w:left="6120" w:hanging="360"/>
      </w:pPr>
    </w:lvl>
    <w:lvl w:ilvl="5" w:tplc="0415001B">
      <w:start w:val="1"/>
      <w:numFmt w:val="lowerRoman"/>
      <w:lvlText w:val="%6."/>
      <w:lvlJc w:val="right"/>
      <w:pPr>
        <w:ind w:left="6840" w:hanging="180"/>
      </w:pPr>
    </w:lvl>
    <w:lvl w:ilvl="6" w:tplc="0415000F">
      <w:start w:val="1"/>
      <w:numFmt w:val="decimal"/>
      <w:lvlText w:val="%7."/>
      <w:lvlJc w:val="left"/>
      <w:pPr>
        <w:ind w:left="7560" w:hanging="360"/>
      </w:pPr>
    </w:lvl>
    <w:lvl w:ilvl="7" w:tplc="04150019">
      <w:start w:val="1"/>
      <w:numFmt w:val="lowerLetter"/>
      <w:lvlText w:val="%8."/>
      <w:lvlJc w:val="left"/>
      <w:pPr>
        <w:ind w:left="8280" w:hanging="360"/>
      </w:pPr>
    </w:lvl>
    <w:lvl w:ilvl="8" w:tplc="0415001B">
      <w:start w:val="1"/>
      <w:numFmt w:val="lowerRoman"/>
      <w:lvlText w:val="%9."/>
      <w:lvlJc w:val="right"/>
      <w:pPr>
        <w:ind w:left="9000" w:hanging="180"/>
      </w:pPr>
    </w:lvl>
  </w:abstractNum>
  <w:abstractNum w:abstractNumId="29" w15:restartNumberingAfterBreak="0">
    <w:nsid w:val="0A016B06"/>
    <w:multiLevelType w:val="hybridMultilevel"/>
    <w:tmpl w:val="C6A66F28"/>
    <w:lvl w:ilvl="0" w:tplc="DAA807D6">
      <w:start w:val="1"/>
      <w:numFmt w:val="decimal"/>
      <w:lvlText w:val="%1)"/>
      <w:lvlJc w:val="left"/>
      <w:pPr>
        <w:ind w:left="720" w:hanging="360"/>
      </w:pPr>
      <w:rPr>
        <w:rFonts w:ascii="Tahoma" w:eastAsia="Times New Roman" w:hAnsi="Tahom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0D30115B"/>
    <w:multiLevelType w:val="hybridMultilevel"/>
    <w:tmpl w:val="7BBA19D2"/>
    <w:lvl w:ilvl="0" w:tplc="D8361416">
      <w:start w:val="35"/>
      <w:numFmt w:val="decimal"/>
      <w:lvlText w:val="%1."/>
      <w:lvlJc w:val="left"/>
      <w:pPr>
        <w:tabs>
          <w:tab w:val="num" w:pos="744"/>
        </w:tabs>
        <w:ind w:left="744" w:hanging="564"/>
      </w:pPr>
      <w:rPr>
        <w:rFonts w:hint="default"/>
        <w:lang w:val="de-D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C4743DC0">
      <w:start w:val="1"/>
      <w:numFmt w:val="decimal"/>
      <w:lvlText w:val="%3)"/>
      <w:lvlJc w:val="left"/>
      <w:pPr>
        <w:tabs>
          <w:tab w:val="num" w:pos="2400"/>
        </w:tabs>
        <w:ind w:left="2400" w:hanging="60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1" w15:restartNumberingAfterBreak="0">
    <w:nsid w:val="1043060A"/>
    <w:multiLevelType w:val="hybridMultilevel"/>
    <w:tmpl w:val="AA54F6E2"/>
    <w:lvl w:ilvl="0" w:tplc="728C06BA">
      <w:start w:val="1"/>
      <w:numFmt w:val="decimal"/>
      <w:lvlText w:val="%1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1006094"/>
    <w:multiLevelType w:val="hybridMultilevel"/>
    <w:tmpl w:val="4EF09D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114A758F"/>
    <w:multiLevelType w:val="hybridMultilevel"/>
    <w:tmpl w:val="49B2A6FC"/>
    <w:lvl w:ilvl="0" w:tplc="5F90ADB8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FFE13CA">
      <w:start w:val="37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125F6C7A"/>
    <w:multiLevelType w:val="hybridMultilevel"/>
    <w:tmpl w:val="443E84E0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)"/>
      <w:lvlJc w:val="left"/>
      <w:pPr>
        <w:ind w:left="1440" w:hanging="360"/>
      </w:pPr>
      <w:rPr>
        <w:rFonts w:ascii="Arial" w:eastAsiaTheme="minorHAnsi" w:hAnsi="Arial" w:cs="Arial"/>
      </w:rPr>
    </w:lvl>
    <w:lvl w:ilvl="2" w:tplc="FFFFFFFF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126C6D28"/>
    <w:multiLevelType w:val="hybridMultilevel"/>
    <w:tmpl w:val="C1149FB0"/>
    <w:name w:val="WW8Num152222"/>
    <w:lvl w:ilvl="0" w:tplc="0000000B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13D33906"/>
    <w:multiLevelType w:val="hybridMultilevel"/>
    <w:tmpl w:val="A7224D78"/>
    <w:lvl w:ilvl="0" w:tplc="7F926E1A">
      <w:start w:val="1"/>
      <w:numFmt w:val="bullet"/>
      <w:pStyle w:val="Osignicie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sz w:val="22"/>
        <w:effect w:val="none"/>
      </w:rPr>
    </w:lvl>
    <w:lvl w:ilvl="1" w:tplc="582AA13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2"/>
        <w:effect w:val="none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14CB619D"/>
    <w:multiLevelType w:val="hybridMultilevel"/>
    <w:tmpl w:val="3A4A9CCA"/>
    <w:lvl w:ilvl="0" w:tplc="64603B2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D25906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</w:rPr>
    </w:lvl>
    <w:lvl w:ilvl="3" w:tplc="953A4B48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color w:val="auto"/>
      </w:rPr>
    </w:lvl>
    <w:lvl w:ilvl="4" w:tplc="90F0E98A">
      <w:start w:val="1"/>
      <w:numFmt w:val="lowerLetter"/>
      <w:lvlText w:val="%5)"/>
      <w:lvlJc w:val="left"/>
      <w:pPr>
        <w:ind w:left="360" w:hanging="360"/>
      </w:pPr>
      <w:rPr>
        <w:rFonts w:hint="default"/>
      </w:rPr>
    </w:lvl>
    <w:lvl w:ilvl="5" w:tplc="6E72A4AC">
      <w:start w:val="38"/>
      <w:numFmt w:val="decimal"/>
      <w:lvlText w:val="%6."/>
      <w:lvlJc w:val="left"/>
      <w:pPr>
        <w:ind w:left="450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15D41DEC"/>
    <w:multiLevelType w:val="hybridMultilevel"/>
    <w:tmpl w:val="2248A68C"/>
    <w:lvl w:ilvl="0" w:tplc="90F0E98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16B30293"/>
    <w:multiLevelType w:val="hybridMultilevel"/>
    <w:tmpl w:val="CAAA8194"/>
    <w:lvl w:ilvl="0" w:tplc="6354F43C">
      <w:start w:val="1"/>
      <w:numFmt w:val="decimal"/>
      <w:lvlText w:val="%1)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16EB6DD5"/>
    <w:multiLevelType w:val="multilevel"/>
    <w:tmpl w:val="ECEE0A3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046"/>
        </w:tabs>
        <w:ind w:left="4046" w:hanging="36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186F7D05"/>
    <w:multiLevelType w:val="hybridMultilevel"/>
    <w:tmpl w:val="959E7D2E"/>
    <w:lvl w:ilvl="0" w:tplc="12C696B6">
      <w:start w:val="1"/>
      <w:numFmt w:val="decimal"/>
      <w:lvlText w:val="%1."/>
      <w:lvlJc w:val="left"/>
      <w:pPr>
        <w:ind w:left="10"/>
      </w:pPr>
      <w:rPr>
        <w:rFonts w:ascii="Arial" w:eastAsia="Times New Roman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05A65C2">
      <w:start w:val="1"/>
      <w:numFmt w:val="decimal"/>
      <w:lvlText w:val="%2)"/>
      <w:lvlJc w:val="left"/>
      <w:pPr>
        <w:ind w:left="567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B5CB5A6">
      <w:start w:val="1"/>
      <w:numFmt w:val="lowerRoman"/>
      <w:lvlText w:val="%3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3A0A714">
      <w:start w:val="1"/>
      <w:numFmt w:val="decimal"/>
      <w:lvlText w:val="%4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61E98EE">
      <w:start w:val="1"/>
      <w:numFmt w:val="lowerLetter"/>
      <w:lvlText w:val="%5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CFCB760">
      <w:start w:val="1"/>
      <w:numFmt w:val="lowerRoman"/>
      <w:lvlText w:val="%6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15628AA">
      <w:start w:val="1"/>
      <w:numFmt w:val="decimal"/>
      <w:lvlText w:val="%7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46EB84">
      <w:start w:val="1"/>
      <w:numFmt w:val="lowerLetter"/>
      <w:lvlText w:val="%8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79E2A24">
      <w:start w:val="1"/>
      <w:numFmt w:val="lowerRoman"/>
      <w:lvlText w:val="%9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18DF4E88"/>
    <w:multiLevelType w:val="hybridMultilevel"/>
    <w:tmpl w:val="58C02BBA"/>
    <w:lvl w:ilvl="0" w:tplc="6FBABF8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  <w:iCs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198C3B9F"/>
    <w:multiLevelType w:val="hybridMultilevel"/>
    <w:tmpl w:val="F07C7718"/>
    <w:name w:val="WW8Num132222222222223"/>
    <w:lvl w:ilvl="0" w:tplc="0382E9FE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1A584BF3"/>
    <w:multiLevelType w:val="hybridMultilevel"/>
    <w:tmpl w:val="9476DC86"/>
    <w:lvl w:ilvl="0" w:tplc="FFFFFFFF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5" w15:restartNumberingAfterBreak="0">
    <w:nsid w:val="1DE16E8A"/>
    <w:multiLevelType w:val="hybridMultilevel"/>
    <w:tmpl w:val="BC9AEA8E"/>
    <w:lvl w:ilvl="0" w:tplc="F31ABA00">
      <w:start w:val="1"/>
      <w:numFmt w:val="decimal"/>
      <w:lvlText w:val="%1."/>
      <w:lvlJc w:val="left"/>
      <w:pPr>
        <w:ind w:left="240"/>
      </w:pPr>
      <w:rPr>
        <w:rFonts w:ascii="Tahoma" w:eastAsiaTheme="minorHAnsi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0A4DE76">
      <w:start w:val="1"/>
      <w:numFmt w:val="decimal"/>
      <w:lvlText w:val="%2)"/>
      <w:lvlJc w:val="left"/>
      <w:pPr>
        <w:ind w:left="708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49CBCDE">
      <w:start w:val="1"/>
      <w:numFmt w:val="lowerRoman"/>
      <w:lvlText w:val="%3"/>
      <w:lvlJc w:val="left"/>
      <w:pPr>
        <w:ind w:left="1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18E8478">
      <w:start w:val="1"/>
      <w:numFmt w:val="decimal"/>
      <w:lvlText w:val="%4"/>
      <w:lvlJc w:val="left"/>
      <w:pPr>
        <w:ind w:left="2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0F4B6AE">
      <w:start w:val="1"/>
      <w:numFmt w:val="lowerLetter"/>
      <w:lvlText w:val="%5"/>
      <w:lvlJc w:val="left"/>
      <w:pPr>
        <w:ind w:left="2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06C8070">
      <w:start w:val="1"/>
      <w:numFmt w:val="lowerRoman"/>
      <w:lvlText w:val="%6"/>
      <w:lvlJc w:val="left"/>
      <w:pPr>
        <w:ind w:left="3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400BF8C">
      <w:start w:val="1"/>
      <w:numFmt w:val="decimal"/>
      <w:lvlText w:val="%7"/>
      <w:lvlJc w:val="left"/>
      <w:pPr>
        <w:ind w:left="44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E7A65A0">
      <w:start w:val="1"/>
      <w:numFmt w:val="lowerLetter"/>
      <w:lvlText w:val="%8"/>
      <w:lvlJc w:val="left"/>
      <w:pPr>
        <w:ind w:left="5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90AFD0">
      <w:start w:val="1"/>
      <w:numFmt w:val="lowerRoman"/>
      <w:lvlText w:val="%9"/>
      <w:lvlJc w:val="left"/>
      <w:pPr>
        <w:ind w:left="58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1DE50ACD"/>
    <w:multiLevelType w:val="hybridMultilevel"/>
    <w:tmpl w:val="9476DC86"/>
    <w:lvl w:ilvl="0" w:tplc="C3C055C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7" w15:restartNumberingAfterBreak="0">
    <w:nsid w:val="1E54227B"/>
    <w:multiLevelType w:val="hybridMultilevel"/>
    <w:tmpl w:val="FFFC2F36"/>
    <w:lvl w:ilvl="0" w:tplc="85C0AE08">
      <w:start w:val="10"/>
      <w:numFmt w:val="decimal"/>
      <w:lvlText w:val="%1."/>
      <w:lvlJc w:val="left"/>
      <w:pPr>
        <w:ind w:left="144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201448E9"/>
    <w:multiLevelType w:val="hybridMultilevel"/>
    <w:tmpl w:val="0C64D626"/>
    <w:lvl w:ilvl="0" w:tplc="05CE07F6">
      <w:start w:val="1"/>
      <w:numFmt w:val="lowerLetter"/>
      <w:lvlText w:val="%1)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21741778"/>
    <w:multiLevelType w:val="hybridMultilevel"/>
    <w:tmpl w:val="3012882A"/>
    <w:lvl w:ilvl="0" w:tplc="9B98C0D4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2349616B"/>
    <w:multiLevelType w:val="hybridMultilevel"/>
    <w:tmpl w:val="27E4C530"/>
    <w:lvl w:ilvl="0" w:tplc="00000009">
      <w:start w:val="1"/>
      <w:numFmt w:val="decimal"/>
      <w:lvlText w:val="%1."/>
      <w:lvlJc w:val="left"/>
      <w:pPr>
        <w:ind w:left="2880" w:hanging="360"/>
      </w:pPr>
    </w:lvl>
    <w:lvl w:ilvl="1" w:tplc="FFFFFFFF">
      <w:start w:val="1"/>
      <w:numFmt w:val="lowerLetter"/>
      <w:lvlText w:val="%2."/>
      <w:lvlJc w:val="left"/>
      <w:pPr>
        <w:ind w:left="3600" w:hanging="360"/>
      </w:pPr>
    </w:lvl>
    <w:lvl w:ilvl="2" w:tplc="FFFFFFFF" w:tentative="1">
      <w:start w:val="1"/>
      <w:numFmt w:val="lowerRoman"/>
      <w:lvlText w:val="%3."/>
      <w:lvlJc w:val="right"/>
      <w:pPr>
        <w:ind w:left="4320" w:hanging="180"/>
      </w:pPr>
    </w:lvl>
    <w:lvl w:ilvl="3" w:tplc="FFFFFFFF" w:tentative="1">
      <w:start w:val="1"/>
      <w:numFmt w:val="decimal"/>
      <w:lvlText w:val="%4."/>
      <w:lvlJc w:val="left"/>
      <w:pPr>
        <w:ind w:left="5040" w:hanging="360"/>
      </w:pPr>
    </w:lvl>
    <w:lvl w:ilvl="4" w:tplc="FFFFFFFF" w:tentative="1">
      <w:start w:val="1"/>
      <w:numFmt w:val="lowerLetter"/>
      <w:lvlText w:val="%5."/>
      <w:lvlJc w:val="left"/>
      <w:pPr>
        <w:ind w:left="5760" w:hanging="360"/>
      </w:pPr>
    </w:lvl>
    <w:lvl w:ilvl="5" w:tplc="FFFFFFFF" w:tentative="1">
      <w:start w:val="1"/>
      <w:numFmt w:val="lowerRoman"/>
      <w:lvlText w:val="%6."/>
      <w:lvlJc w:val="right"/>
      <w:pPr>
        <w:ind w:left="6480" w:hanging="180"/>
      </w:pPr>
    </w:lvl>
    <w:lvl w:ilvl="6" w:tplc="FFFFFFFF" w:tentative="1">
      <w:start w:val="1"/>
      <w:numFmt w:val="decimal"/>
      <w:lvlText w:val="%7."/>
      <w:lvlJc w:val="left"/>
      <w:pPr>
        <w:ind w:left="7200" w:hanging="360"/>
      </w:pPr>
    </w:lvl>
    <w:lvl w:ilvl="7" w:tplc="FFFFFFFF" w:tentative="1">
      <w:start w:val="1"/>
      <w:numFmt w:val="lowerLetter"/>
      <w:lvlText w:val="%8."/>
      <w:lvlJc w:val="left"/>
      <w:pPr>
        <w:ind w:left="7920" w:hanging="360"/>
      </w:pPr>
    </w:lvl>
    <w:lvl w:ilvl="8" w:tplc="FFFFFFFF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51" w15:restartNumberingAfterBreak="0">
    <w:nsid w:val="24295EF4"/>
    <w:multiLevelType w:val="hybridMultilevel"/>
    <w:tmpl w:val="F7A64D1A"/>
    <w:lvl w:ilvl="0" w:tplc="8B68881E">
      <w:start w:val="9"/>
      <w:numFmt w:val="decimal"/>
      <w:lvlText w:val="%1."/>
      <w:lvlJc w:val="left"/>
      <w:pPr>
        <w:ind w:left="144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24DD7561"/>
    <w:multiLevelType w:val="multilevel"/>
    <w:tmpl w:val="B14672CE"/>
    <w:lvl w:ilvl="0">
      <w:start w:val="1"/>
      <w:numFmt w:val="decimal"/>
      <w:pStyle w:val="punk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punkt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90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punkt3"/>
      <w:lvlText w:val="%1.%2.%3.%4.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3" w15:restartNumberingAfterBreak="0">
    <w:nsid w:val="25E85D0B"/>
    <w:multiLevelType w:val="hybridMultilevel"/>
    <w:tmpl w:val="2B0CF40C"/>
    <w:lvl w:ilvl="0" w:tplc="863052AA">
      <w:start w:val="1"/>
      <w:numFmt w:val="decimal"/>
      <w:lvlText w:val="%1)"/>
      <w:lvlJc w:val="left"/>
      <w:pPr>
        <w:tabs>
          <w:tab w:val="num" w:pos="600"/>
        </w:tabs>
        <w:ind w:left="600" w:hanging="600"/>
      </w:pPr>
      <w:rPr>
        <w:rFonts w:hint="default"/>
        <w:sz w:val="20"/>
        <w:szCs w:val="20"/>
      </w:rPr>
    </w:lvl>
    <w:lvl w:ilvl="1" w:tplc="38C2F8AA">
      <w:start w:val="1"/>
      <w:numFmt w:val="decimal"/>
      <w:lvlText w:val="%2)"/>
      <w:lvlJc w:val="left"/>
      <w:pPr>
        <w:tabs>
          <w:tab w:val="num" w:pos="1735"/>
        </w:tabs>
        <w:ind w:left="1735" w:hanging="600"/>
      </w:pPr>
      <w:rPr>
        <w:rFonts w:hint="default"/>
        <w:sz w:val="20"/>
        <w:szCs w:val="20"/>
      </w:rPr>
    </w:lvl>
    <w:lvl w:ilvl="2" w:tplc="B4E8DB0E">
      <w:start w:val="1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0B69E72">
      <w:start w:val="1"/>
      <w:numFmt w:val="decimal"/>
      <w:lvlText w:val="%4)"/>
      <w:lvlJc w:val="left"/>
      <w:pPr>
        <w:tabs>
          <w:tab w:val="num" w:pos="3120"/>
        </w:tabs>
        <w:ind w:left="3120" w:hanging="60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 w15:restartNumberingAfterBreak="0">
    <w:nsid w:val="25EA35E1"/>
    <w:multiLevelType w:val="hybridMultilevel"/>
    <w:tmpl w:val="078E5536"/>
    <w:lvl w:ilvl="0" w:tplc="7E8892B0">
      <w:start w:val="1"/>
      <w:numFmt w:val="lowerLetter"/>
      <w:lvlText w:val="%1)"/>
      <w:lvlJc w:val="left"/>
      <w:pPr>
        <w:ind w:left="754" w:firstLine="0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2C5E6C0C">
      <w:start w:val="1"/>
      <w:numFmt w:val="bullet"/>
      <w:lvlText w:val="-"/>
      <w:lvlJc w:val="left"/>
      <w:pPr>
        <w:ind w:left="69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40EC190">
      <w:start w:val="1"/>
      <w:numFmt w:val="bullet"/>
      <w:lvlText w:val="▪"/>
      <w:lvlJc w:val="left"/>
      <w:pPr>
        <w:ind w:left="164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22A0D4B2">
      <w:start w:val="1"/>
      <w:numFmt w:val="bullet"/>
      <w:lvlText w:val="•"/>
      <w:lvlJc w:val="left"/>
      <w:pPr>
        <w:ind w:left="236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62F85A94">
      <w:start w:val="1"/>
      <w:numFmt w:val="bullet"/>
      <w:lvlText w:val="o"/>
      <w:lvlJc w:val="left"/>
      <w:pPr>
        <w:ind w:left="308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7B365166">
      <w:start w:val="1"/>
      <w:numFmt w:val="bullet"/>
      <w:lvlText w:val="▪"/>
      <w:lvlJc w:val="left"/>
      <w:pPr>
        <w:ind w:left="380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19EE2708">
      <w:start w:val="1"/>
      <w:numFmt w:val="bullet"/>
      <w:lvlText w:val="•"/>
      <w:lvlJc w:val="left"/>
      <w:pPr>
        <w:ind w:left="452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EBB89BF6">
      <w:start w:val="1"/>
      <w:numFmt w:val="bullet"/>
      <w:lvlText w:val="o"/>
      <w:lvlJc w:val="left"/>
      <w:pPr>
        <w:ind w:left="524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C2A24718">
      <w:start w:val="1"/>
      <w:numFmt w:val="bullet"/>
      <w:lvlText w:val="▪"/>
      <w:lvlJc w:val="left"/>
      <w:pPr>
        <w:ind w:left="596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55" w15:restartNumberingAfterBreak="0">
    <w:nsid w:val="26B11467"/>
    <w:multiLevelType w:val="hybridMultilevel"/>
    <w:tmpl w:val="FB4C5368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  <w:iCs/>
      </w:rPr>
    </w:lvl>
    <w:lvl w:ilvl="1" w:tplc="FFFFFFFF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276764CB"/>
    <w:multiLevelType w:val="hybridMultilevel"/>
    <w:tmpl w:val="2E0E5D7A"/>
    <w:lvl w:ilvl="0" w:tplc="38C2F8AA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279E071E"/>
    <w:multiLevelType w:val="hybridMultilevel"/>
    <w:tmpl w:val="8F84601A"/>
    <w:lvl w:ilvl="0" w:tplc="8FAAEE88">
      <w:start w:val="1"/>
      <w:numFmt w:val="lowerLetter"/>
      <w:lvlText w:val="%1)"/>
      <w:lvlJc w:val="left"/>
      <w:pPr>
        <w:ind w:left="54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6184" w:hanging="360"/>
      </w:pPr>
    </w:lvl>
    <w:lvl w:ilvl="2" w:tplc="0415001B" w:tentative="1">
      <w:start w:val="1"/>
      <w:numFmt w:val="lowerRoman"/>
      <w:lvlText w:val="%3."/>
      <w:lvlJc w:val="right"/>
      <w:pPr>
        <w:ind w:left="6904" w:hanging="180"/>
      </w:pPr>
    </w:lvl>
    <w:lvl w:ilvl="3" w:tplc="0415000F" w:tentative="1">
      <w:start w:val="1"/>
      <w:numFmt w:val="decimal"/>
      <w:lvlText w:val="%4."/>
      <w:lvlJc w:val="left"/>
      <w:pPr>
        <w:ind w:left="7624" w:hanging="360"/>
      </w:pPr>
    </w:lvl>
    <w:lvl w:ilvl="4" w:tplc="04150019" w:tentative="1">
      <w:start w:val="1"/>
      <w:numFmt w:val="lowerLetter"/>
      <w:lvlText w:val="%5."/>
      <w:lvlJc w:val="left"/>
      <w:pPr>
        <w:ind w:left="8344" w:hanging="360"/>
      </w:pPr>
    </w:lvl>
    <w:lvl w:ilvl="5" w:tplc="0415001B" w:tentative="1">
      <w:start w:val="1"/>
      <w:numFmt w:val="lowerRoman"/>
      <w:lvlText w:val="%6."/>
      <w:lvlJc w:val="right"/>
      <w:pPr>
        <w:ind w:left="9064" w:hanging="180"/>
      </w:pPr>
    </w:lvl>
    <w:lvl w:ilvl="6" w:tplc="0415000F" w:tentative="1">
      <w:start w:val="1"/>
      <w:numFmt w:val="decimal"/>
      <w:lvlText w:val="%7."/>
      <w:lvlJc w:val="left"/>
      <w:pPr>
        <w:ind w:left="9784" w:hanging="360"/>
      </w:pPr>
    </w:lvl>
    <w:lvl w:ilvl="7" w:tplc="04150019" w:tentative="1">
      <w:start w:val="1"/>
      <w:numFmt w:val="lowerLetter"/>
      <w:lvlText w:val="%8."/>
      <w:lvlJc w:val="left"/>
      <w:pPr>
        <w:ind w:left="10504" w:hanging="360"/>
      </w:pPr>
    </w:lvl>
    <w:lvl w:ilvl="8" w:tplc="0415001B" w:tentative="1">
      <w:start w:val="1"/>
      <w:numFmt w:val="lowerRoman"/>
      <w:lvlText w:val="%9."/>
      <w:lvlJc w:val="right"/>
      <w:pPr>
        <w:ind w:left="11224" w:hanging="180"/>
      </w:pPr>
    </w:lvl>
  </w:abstractNum>
  <w:abstractNum w:abstractNumId="58" w15:restartNumberingAfterBreak="0">
    <w:nsid w:val="2C113F0C"/>
    <w:multiLevelType w:val="hybridMultilevel"/>
    <w:tmpl w:val="D472CDE8"/>
    <w:lvl w:ilvl="0" w:tplc="098CA270">
      <w:start w:val="1"/>
      <w:numFmt w:val="decimal"/>
      <w:lvlText w:val="%1."/>
      <w:lvlJc w:val="left"/>
      <w:pPr>
        <w:ind w:left="240"/>
      </w:pPr>
      <w:rPr>
        <w:rFonts w:ascii="Tahoma" w:eastAsia="Times New Roman" w:hAnsi="Tahoma" w:cs="Tahoma" w:hint="default"/>
        <w:b w:val="0"/>
        <w:bCs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F3A8526">
      <w:start w:val="1"/>
      <w:numFmt w:val="decimal"/>
      <w:lvlText w:val="%2)"/>
      <w:lvlJc w:val="left"/>
      <w:pPr>
        <w:ind w:left="567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2CA20C8B"/>
    <w:multiLevelType w:val="hybridMultilevel"/>
    <w:tmpl w:val="5B2E759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14C865A">
      <w:start w:val="1"/>
      <w:numFmt w:val="decimal"/>
      <w:lvlText w:val="%2."/>
      <w:lvlJc w:val="left"/>
      <w:pPr>
        <w:ind w:left="720" w:hanging="360"/>
      </w:pPr>
      <w:rPr>
        <w:rFonts w:ascii="Tahoma" w:eastAsia="Calibri" w:hAnsi="Tahoma" w:cs="Tahoma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2CA87237"/>
    <w:multiLevelType w:val="multilevel"/>
    <w:tmpl w:val="F060397C"/>
    <w:lvl w:ilvl="0">
      <w:start w:val="5"/>
      <w:numFmt w:val="decimal"/>
      <w:lvlText w:val="%1."/>
      <w:lvlJc w:val="left"/>
      <w:pPr>
        <w:ind w:left="384" w:hanging="384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61" w15:restartNumberingAfterBreak="0">
    <w:nsid w:val="2CED2A69"/>
    <w:multiLevelType w:val="hybridMultilevel"/>
    <w:tmpl w:val="94DC39AC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2" w15:restartNumberingAfterBreak="0">
    <w:nsid w:val="2E1F183D"/>
    <w:multiLevelType w:val="hybridMultilevel"/>
    <w:tmpl w:val="29E0D9E8"/>
    <w:lvl w:ilvl="0" w:tplc="FFFFFFFF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1689998">
      <w:start w:val="1"/>
      <w:numFmt w:val="decimal"/>
      <w:lvlText w:val="%2)"/>
      <w:lvlJc w:val="left"/>
      <w:pPr>
        <w:ind w:left="927" w:hanging="360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3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0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2E385B9D"/>
    <w:multiLevelType w:val="hybridMultilevel"/>
    <w:tmpl w:val="56463490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BCA964E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CD18BB7E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301A16A6"/>
    <w:multiLevelType w:val="hybridMultilevel"/>
    <w:tmpl w:val="C8F87EE2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2CB699A8">
      <w:start w:val="1"/>
      <w:numFmt w:val="lowerLetter"/>
      <w:lvlText w:val="%2)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FFFFFFFF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333832B3"/>
    <w:multiLevelType w:val="hybridMultilevel"/>
    <w:tmpl w:val="760C278E"/>
    <w:name w:val="WW8Num13222222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34E022A4"/>
    <w:multiLevelType w:val="hybridMultilevel"/>
    <w:tmpl w:val="443E84E0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)"/>
      <w:lvlJc w:val="left"/>
      <w:pPr>
        <w:ind w:left="1440" w:hanging="360"/>
      </w:pPr>
      <w:rPr>
        <w:rFonts w:ascii="Arial" w:eastAsiaTheme="minorHAnsi" w:hAnsi="Arial" w:cs="Arial"/>
      </w:rPr>
    </w:lvl>
    <w:lvl w:ilvl="2" w:tplc="FFFFFFFF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36E47EC9"/>
    <w:multiLevelType w:val="hybridMultilevel"/>
    <w:tmpl w:val="0E5E6C5E"/>
    <w:lvl w:ilvl="0" w:tplc="BB44C33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ahoma" w:hAnsi="Tahoma" w:cs="Tahoma" w:hint="default"/>
        <w:b w:val="0"/>
        <w:i w:val="0"/>
        <w:color w:val="auto"/>
        <w:sz w:val="20"/>
        <w:szCs w:val="20"/>
      </w:rPr>
    </w:lvl>
    <w:lvl w:ilvl="1" w:tplc="705E540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83B4F4E0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  <w:b w:val="0"/>
      </w:rPr>
    </w:lvl>
    <w:lvl w:ilvl="3" w:tplc="7F265B2A">
      <w:start w:val="39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 w15:restartNumberingAfterBreak="0">
    <w:nsid w:val="38136738"/>
    <w:multiLevelType w:val="hybridMultilevel"/>
    <w:tmpl w:val="209414C6"/>
    <w:lvl w:ilvl="0" w:tplc="4648B432">
      <w:start w:val="1"/>
      <w:numFmt w:val="lowerLetter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38CF1BCB"/>
    <w:multiLevelType w:val="hybridMultilevel"/>
    <w:tmpl w:val="5D807392"/>
    <w:lvl w:ilvl="0" w:tplc="644E935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0" w15:restartNumberingAfterBreak="0">
    <w:nsid w:val="40617AAC"/>
    <w:multiLevelType w:val="hybridMultilevel"/>
    <w:tmpl w:val="F4B0AB1A"/>
    <w:lvl w:ilvl="0" w:tplc="7A965FD0">
      <w:start w:val="2"/>
      <w:numFmt w:val="decimal"/>
      <w:lvlText w:val="%1)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1" w15:restartNumberingAfterBreak="0">
    <w:nsid w:val="41650B6D"/>
    <w:multiLevelType w:val="hybridMultilevel"/>
    <w:tmpl w:val="94C8605E"/>
    <w:lvl w:ilvl="0" w:tplc="92EA7E4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D25906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</w:rPr>
    </w:lvl>
    <w:lvl w:ilvl="3" w:tplc="953A4B48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color w:val="auto"/>
      </w:rPr>
    </w:lvl>
    <w:lvl w:ilvl="4" w:tplc="90F0E98A">
      <w:start w:val="1"/>
      <w:numFmt w:val="lowerLetter"/>
      <w:lvlText w:val="%5)"/>
      <w:lvlJc w:val="left"/>
      <w:pPr>
        <w:ind w:left="360" w:hanging="360"/>
      </w:pPr>
      <w:rPr>
        <w:rFonts w:hint="default"/>
      </w:rPr>
    </w:lvl>
    <w:lvl w:ilvl="5" w:tplc="6E72A4AC">
      <w:start w:val="38"/>
      <w:numFmt w:val="decimal"/>
      <w:lvlText w:val="%6."/>
      <w:lvlJc w:val="left"/>
      <w:pPr>
        <w:ind w:left="450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2" w15:restartNumberingAfterBreak="0">
    <w:nsid w:val="430732F4"/>
    <w:multiLevelType w:val="hybridMultilevel"/>
    <w:tmpl w:val="29D09C0C"/>
    <w:lvl w:ilvl="0" w:tplc="3356E068">
      <w:start w:val="1"/>
      <w:numFmt w:val="decimal"/>
      <w:lvlText w:val="%1)"/>
      <w:lvlJc w:val="left"/>
      <w:pPr>
        <w:tabs>
          <w:tab w:val="num" w:pos="1734"/>
        </w:tabs>
        <w:ind w:left="1734" w:hanging="60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94"/>
        </w:tabs>
        <w:ind w:left="149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14"/>
        </w:tabs>
        <w:ind w:left="2214" w:hanging="180"/>
      </w:pPr>
    </w:lvl>
    <w:lvl w:ilvl="3" w:tplc="0415000F">
      <w:start w:val="1"/>
      <w:numFmt w:val="decimal"/>
      <w:lvlText w:val="%4."/>
      <w:lvlJc w:val="left"/>
      <w:pPr>
        <w:tabs>
          <w:tab w:val="num" w:pos="2934"/>
        </w:tabs>
        <w:ind w:left="293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54"/>
        </w:tabs>
        <w:ind w:left="365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74"/>
        </w:tabs>
        <w:ind w:left="437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94"/>
        </w:tabs>
        <w:ind w:left="509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14"/>
        </w:tabs>
        <w:ind w:left="581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34"/>
        </w:tabs>
        <w:ind w:left="6534" w:hanging="180"/>
      </w:pPr>
    </w:lvl>
  </w:abstractNum>
  <w:abstractNum w:abstractNumId="73" w15:restartNumberingAfterBreak="0">
    <w:nsid w:val="44565E1D"/>
    <w:multiLevelType w:val="hybridMultilevel"/>
    <w:tmpl w:val="981CD9F0"/>
    <w:lvl w:ilvl="0" w:tplc="38C2F8AA">
      <w:start w:val="1"/>
      <w:numFmt w:val="decimal"/>
      <w:lvlText w:val="%1)"/>
      <w:lvlJc w:val="left"/>
      <w:pPr>
        <w:tabs>
          <w:tab w:val="num" w:pos="1735"/>
        </w:tabs>
        <w:ind w:left="1735" w:hanging="60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451165AE"/>
    <w:multiLevelType w:val="hybridMultilevel"/>
    <w:tmpl w:val="9D94BF6C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46B54817"/>
    <w:multiLevelType w:val="hybridMultilevel"/>
    <w:tmpl w:val="A59CC4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4884447E"/>
    <w:multiLevelType w:val="hybridMultilevel"/>
    <w:tmpl w:val="89B697A4"/>
    <w:lvl w:ilvl="0" w:tplc="024A3A86">
      <w:start w:val="1"/>
      <w:numFmt w:val="decimal"/>
      <w:lvlText w:val="%1."/>
      <w:lvlJc w:val="left"/>
      <w:pPr>
        <w:ind w:left="284"/>
      </w:pPr>
      <w:rPr>
        <w:rFonts w:ascii="Tahoma" w:eastAsia="Times New Roman" w:hAnsi="Tahoma" w:cs="Tahoma" w:hint="default"/>
        <w:b w:val="0"/>
        <w:bCs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decimal"/>
      <w:lvlText w:val="%2)"/>
      <w:lvlJc w:val="left"/>
      <w:pPr>
        <w:ind w:left="567"/>
      </w:pPr>
      <w:rPr>
        <w:rFonts w:ascii="Arial" w:eastAsia="Times New Roman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49AE5C74"/>
    <w:multiLevelType w:val="hybridMultilevel"/>
    <w:tmpl w:val="4B322EAE"/>
    <w:lvl w:ilvl="0" w:tplc="04150017">
      <w:start w:val="1"/>
      <w:numFmt w:val="lowerLetter"/>
      <w:lvlText w:val="%1)"/>
      <w:lvlJc w:val="left"/>
      <w:pPr>
        <w:tabs>
          <w:tab w:val="num" w:pos="1680"/>
        </w:tabs>
        <w:ind w:left="1680" w:hanging="60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3960"/>
        </w:tabs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4680"/>
        </w:tabs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5400"/>
        </w:tabs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</w:lvl>
  </w:abstractNum>
  <w:abstractNum w:abstractNumId="78" w15:restartNumberingAfterBreak="0">
    <w:nsid w:val="4A7A004F"/>
    <w:multiLevelType w:val="hybridMultilevel"/>
    <w:tmpl w:val="25A0B8D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4AA85D57"/>
    <w:multiLevelType w:val="hybridMultilevel"/>
    <w:tmpl w:val="5E00BEDC"/>
    <w:lvl w:ilvl="0" w:tplc="0BCA964E">
      <w:start w:val="1"/>
      <w:numFmt w:val="lowerLetter"/>
      <w:lvlText w:val="%1)"/>
      <w:lvlJc w:val="left"/>
      <w:pPr>
        <w:ind w:left="23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4D1603CD"/>
    <w:multiLevelType w:val="hybridMultilevel"/>
    <w:tmpl w:val="C31EF390"/>
    <w:lvl w:ilvl="0" w:tplc="FFFFFFFF">
      <w:start w:val="1"/>
      <w:numFmt w:val="decimal"/>
      <w:lvlText w:val="%1)"/>
      <w:lvlJc w:val="left"/>
      <w:pPr>
        <w:ind w:left="144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1" w15:restartNumberingAfterBreak="0">
    <w:nsid w:val="4F5D5B6D"/>
    <w:multiLevelType w:val="hybridMultilevel"/>
    <w:tmpl w:val="D606258A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539B1E7B"/>
    <w:multiLevelType w:val="hybridMultilevel"/>
    <w:tmpl w:val="617404E6"/>
    <w:lvl w:ilvl="0" w:tplc="610EC5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677A50A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55DC1E40"/>
    <w:multiLevelType w:val="singleLevel"/>
    <w:tmpl w:val="0000000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84" w15:restartNumberingAfterBreak="0">
    <w:nsid w:val="5828314E"/>
    <w:multiLevelType w:val="hybridMultilevel"/>
    <w:tmpl w:val="20B648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58A57DE7"/>
    <w:multiLevelType w:val="hybridMultilevel"/>
    <w:tmpl w:val="AFE8F1AE"/>
    <w:lvl w:ilvl="0" w:tplc="24CE50C4">
      <w:start w:val="1"/>
      <w:numFmt w:val="decimal"/>
      <w:lvlText w:val="%1."/>
      <w:lvlJc w:val="left"/>
      <w:pPr>
        <w:tabs>
          <w:tab w:val="num" w:pos="1680"/>
        </w:tabs>
        <w:ind w:left="1680" w:hanging="600"/>
      </w:pPr>
      <w:rPr>
        <w:rFonts w:hint="default"/>
        <w:b/>
        <w:bCs/>
      </w:rPr>
    </w:lvl>
    <w:lvl w:ilvl="1" w:tplc="65CC9F72">
      <w:start w:val="1"/>
      <w:numFmt w:val="lowerLetter"/>
      <w:lvlText w:val="%2)"/>
      <w:lvlJc w:val="left"/>
      <w:pPr>
        <w:tabs>
          <w:tab w:val="num" w:pos="1680"/>
        </w:tabs>
        <w:ind w:left="1680" w:hanging="600"/>
      </w:pPr>
      <w:rPr>
        <w:rFonts w:hint="default"/>
        <w:b w:val="0"/>
        <w:color w:val="auto"/>
        <w:sz w:val="20"/>
        <w:szCs w:val="20"/>
      </w:rPr>
    </w:lvl>
    <w:lvl w:ilvl="2" w:tplc="C50CDE10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6" w15:restartNumberingAfterBreak="0">
    <w:nsid w:val="590C5D37"/>
    <w:multiLevelType w:val="multilevel"/>
    <w:tmpl w:val="8CA8914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7" w15:restartNumberingAfterBreak="0">
    <w:nsid w:val="5A4002DF"/>
    <w:multiLevelType w:val="hybridMultilevel"/>
    <w:tmpl w:val="8D48A6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5A5B0CE5"/>
    <w:multiLevelType w:val="hybridMultilevel"/>
    <w:tmpl w:val="FAB20994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5F517D90"/>
    <w:multiLevelType w:val="hybridMultilevel"/>
    <w:tmpl w:val="274AA2CE"/>
    <w:lvl w:ilvl="0" w:tplc="4FFE4606">
      <w:start w:val="1"/>
      <w:numFmt w:val="lowerLetter"/>
      <w:lvlText w:val="%1)"/>
      <w:lvlJc w:val="left"/>
      <w:pPr>
        <w:ind w:left="720" w:hanging="360"/>
      </w:pPr>
      <w:rPr>
        <w:rFonts w:ascii="Tahoma" w:eastAsia="SimSun" w:hAnsi="Tahoma" w:cs="Tahoma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609C0F21"/>
    <w:multiLevelType w:val="hybridMultilevel"/>
    <w:tmpl w:val="2B3269D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60D10220"/>
    <w:multiLevelType w:val="hybridMultilevel"/>
    <w:tmpl w:val="995C05D8"/>
    <w:name w:val="WW8Num1322222222222232"/>
    <w:lvl w:ilvl="0" w:tplc="061CDF10">
      <w:start w:val="1"/>
      <w:numFmt w:val="decimal"/>
      <w:lvlText w:val="%1."/>
      <w:lvlJc w:val="left"/>
      <w:pPr>
        <w:ind w:left="720" w:hanging="360"/>
      </w:pPr>
      <w:rPr>
        <w:i w:val="0"/>
        <w:color w:val="000000" w:themeColor="text1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61472A5F"/>
    <w:multiLevelType w:val="hybridMultilevel"/>
    <w:tmpl w:val="520AC98A"/>
    <w:lvl w:ilvl="0" w:tplc="705E540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64097B92"/>
    <w:multiLevelType w:val="hybridMultilevel"/>
    <w:tmpl w:val="D05278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64C778B5"/>
    <w:multiLevelType w:val="hybridMultilevel"/>
    <w:tmpl w:val="FAB20994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65E41828"/>
    <w:multiLevelType w:val="hybridMultilevel"/>
    <w:tmpl w:val="9476DC86"/>
    <w:lvl w:ilvl="0" w:tplc="FFFFFFFF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6" w15:restartNumberingAfterBreak="0">
    <w:nsid w:val="670329BA"/>
    <w:multiLevelType w:val="hybridMultilevel"/>
    <w:tmpl w:val="32F8A662"/>
    <w:lvl w:ilvl="0" w:tplc="766ED0E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color w:val="auto"/>
        <w:sz w:val="20"/>
        <w:szCs w:val="20"/>
      </w:rPr>
    </w:lvl>
    <w:lvl w:ilvl="1" w:tplc="705E540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83B4F4E0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  <w:b w:val="0"/>
      </w:rPr>
    </w:lvl>
    <w:lvl w:ilvl="3" w:tplc="7F265B2A">
      <w:start w:val="39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7" w15:restartNumberingAfterBreak="0">
    <w:nsid w:val="688A49B0"/>
    <w:multiLevelType w:val="hybridMultilevel"/>
    <w:tmpl w:val="585EA3C6"/>
    <w:lvl w:ilvl="0" w:tplc="462EE8B6">
      <w:start w:val="1"/>
      <w:numFmt w:val="lowerLetter"/>
      <w:lvlText w:val="%1)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A01CD894">
      <w:start w:val="3"/>
      <w:numFmt w:val="decimal"/>
      <w:lvlText w:val="%2)"/>
      <w:lvlJc w:val="left"/>
      <w:pPr>
        <w:tabs>
          <w:tab w:val="num" w:pos="1680"/>
        </w:tabs>
        <w:ind w:left="1680" w:hanging="600"/>
      </w:pPr>
      <w:rPr>
        <w:rFonts w:hint="default"/>
      </w:rPr>
    </w:lvl>
    <w:lvl w:ilvl="2" w:tplc="7D1E7D40">
      <w:start w:val="12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8" w15:restartNumberingAfterBreak="0">
    <w:nsid w:val="6AAB6540"/>
    <w:multiLevelType w:val="hybridMultilevel"/>
    <w:tmpl w:val="195427CE"/>
    <w:lvl w:ilvl="0" w:tplc="0A88551E">
      <w:start w:val="1"/>
      <w:numFmt w:val="decimal"/>
      <w:lvlText w:val="%1)"/>
      <w:lvlJc w:val="left"/>
      <w:pPr>
        <w:tabs>
          <w:tab w:val="num" w:pos="2547"/>
        </w:tabs>
        <w:ind w:left="2547" w:hanging="56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 w15:restartNumberingAfterBreak="0">
    <w:nsid w:val="6AC4280A"/>
    <w:multiLevelType w:val="hybridMultilevel"/>
    <w:tmpl w:val="DF4CF7DE"/>
    <w:lvl w:ilvl="0" w:tplc="C89493C4">
      <w:start w:val="1"/>
      <w:numFmt w:val="decimal"/>
      <w:lvlText w:val="%1)"/>
      <w:lvlJc w:val="left"/>
      <w:pPr>
        <w:ind w:left="927" w:hanging="360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0" w15:restartNumberingAfterBreak="0">
    <w:nsid w:val="6AEF2825"/>
    <w:multiLevelType w:val="hybridMultilevel"/>
    <w:tmpl w:val="8842CC4C"/>
    <w:styleLink w:val="Zaimportowanystyl20"/>
    <w:lvl w:ilvl="0" w:tplc="0E541F22">
      <w:start w:val="1"/>
      <w:numFmt w:val="decimal"/>
      <w:lvlText w:val="%1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A9EC25E">
      <w:start w:val="1"/>
      <w:numFmt w:val="lowerLetter"/>
      <w:lvlText w:val="%2."/>
      <w:lvlJc w:val="left"/>
      <w:pPr>
        <w:ind w:left="11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4218E646">
      <w:start w:val="1"/>
      <w:numFmt w:val="lowerRoman"/>
      <w:lvlText w:val="%3."/>
      <w:lvlJc w:val="left"/>
      <w:pPr>
        <w:ind w:left="186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F50395A">
      <w:start w:val="1"/>
      <w:numFmt w:val="decimal"/>
      <w:lvlText w:val="%4."/>
      <w:lvlJc w:val="left"/>
      <w:pPr>
        <w:ind w:left="258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1A233A6">
      <w:start w:val="1"/>
      <w:numFmt w:val="lowerLetter"/>
      <w:lvlText w:val="%5."/>
      <w:lvlJc w:val="left"/>
      <w:pPr>
        <w:ind w:left="330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BD44668">
      <w:start w:val="1"/>
      <w:numFmt w:val="lowerRoman"/>
      <w:lvlText w:val="%6."/>
      <w:lvlJc w:val="left"/>
      <w:pPr>
        <w:ind w:left="402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DD86912">
      <w:start w:val="1"/>
      <w:numFmt w:val="decimal"/>
      <w:lvlText w:val="%7."/>
      <w:lvlJc w:val="left"/>
      <w:pPr>
        <w:ind w:left="47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1A21AE0">
      <w:start w:val="1"/>
      <w:numFmt w:val="lowerLetter"/>
      <w:lvlText w:val="%8."/>
      <w:lvlJc w:val="left"/>
      <w:pPr>
        <w:ind w:left="546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A08BA6A">
      <w:start w:val="1"/>
      <w:numFmt w:val="lowerRoman"/>
      <w:lvlText w:val="%9."/>
      <w:lvlJc w:val="left"/>
      <w:pPr>
        <w:ind w:left="618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01" w15:restartNumberingAfterBreak="0">
    <w:nsid w:val="6F8466CA"/>
    <w:multiLevelType w:val="hybridMultilevel"/>
    <w:tmpl w:val="B0344DD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70734ABD"/>
    <w:multiLevelType w:val="hybridMultilevel"/>
    <w:tmpl w:val="934A0EC0"/>
    <w:lvl w:ilvl="0" w:tplc="20A6EFE4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b w:val="0"/>
        <w:i w:val="0"/>
        <w:sz w:val="20"/>
        <w:szCs w:val="20"/>
      </w:rPr>
    </w:lvl>
    <w:lvl w:ilvl="1" w:tplc="3176EE6E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3" w15:restartNumberingAfterBreak="0">
    <w:nsid w:val="710632F5"/>
    <w:multiLevelType w:val="hybridMultilevel"/>
    <w:tmpl w:val="F3AEF95E"/>
    <w:name w:val="WW8Num1322222"/>
    <w:lvl w:ilvl="0" w:tplc="CB94873C">
      <w:start w:val="1"/>
      <w:numFmt w:val="upperRoman"/>
      <w:lvlText w:val="%1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104" w15:restartNumberingAfterBreak="0">
    <w:nsid w:val="71B03705"/>
    <w:multiLevelType w:val="hybridMultilevel"/>
    <w:tmpl w:val="F6F2298E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5" w15:restartNumberingAfterBreak="0">
    <w:nsid w:val="73315ED4"/>
    <w:multiLevelType w:val="hybridMultilevel"/>
    <w:tmpl w:val="55A03C68"/>
    <w:lvl w:ilvl="0" w:tplc="04150011">
      <w:start w:val="1"/>
      <w:numFmt w:val="decimal"/>
      <w:lvlText w:val="%1)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06" w15:restartNumberingAfterBreak="0">
    <w:nsid w:val="740A6FF5"/>
    <w:multiLevelType w:val="multilevel"/>
    <w:tmpl w:val="89724084"/>
    <w:styleLink w:val="Styl1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color w:val="FF00FF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color w:val="FF00FF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color w:val="FF00FF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color w:val="FF00FF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color w:val="FF00FF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color w:val="FF00FF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color w:val="FF00FF"/>
      </w:rPr>
    </w:lvl>
  </w:abstractNum>
  <w:abstractNum w:abstractNumId="107" w15:restartNumberingAfterBreak="0">
    <w:nsid w:val="74E37F8A"/>
    <w:multiLevelType w:val="hybridMultilevel"/>
    <w:tmpl w:val="98127E6E"/>
    <w:lvl w:ilvl="0" w:tplc="C6148F76">
      <w:start w:val="1"/>
      <w:numFmt w:val="decimal"/>
      <w:lvlText w:val="%1."/>
      <w:lvlJc w:val="left"/>
      <w:pPr>
        <w:ind w:left="1095" w:hanging="360"/>
      </w:pPr>
      <w:rPr>
        <w:rFonts w:hint="default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15" w:hanging="360"/>
      </w:pPr>
    </w:lvl>
    <w:lvl w:ilvl="2" w:tplc="0415001B" w:tentative="1">
      <w:start w:val="1"/>
      <w:numFmt w:val="lowerRoman"/>
      <w:lvlText w:val="%3."/>
      <w:lvlJc w:val="right"/>
      <w:pPr>
        <w:ind w:left="2535" w:hanging="180"/>
      </w:pPr>
    </w:lvl>
    <w:lvl w:ilvl="3" w:tplc="0415000F" w:tentative="1">
      <w:start w:val="1"/>
      <w:numFmt w:val="decimal"/>
      <w:lvlText w:val="%4."/>
      <w:lvlJc w:val="left"/>
      <w:pPr>
        <w:ind w:left="3255" w:hanging="360"/>
      </w:pPr>
    </w:lvl>
    <w:lvl w:ilvl="4" w:tplc="04150019" w:tentative="1">
      <w:start w:val="1"/>
      <w:numFmt w:val="lowerLetter"/>
      <w:lvlText w:val="%5."/>
      <w:lvlJc w:val="left"/>
      <w:pPr>
        <w:ind w:left="3975" w:hanging="360"/>
      </w:pPr>
    </w:lvl>
    <w:lvl w:ilvl="5" w:tplc="0415001B" w:tentative="1">
      <w:start w:val="1"/>
      <w:numFmt w:val="lowerRoman"/>
      <w:lvlText w:val="%6."/>
      <w:lvlJc w:val="right"/>
      <w:pPr>
        <w:ind w:left="4695" w:hanging="180"/>
      </w:pPr>
    </w:lvl>
    <w:lvl w:ilvl="6" w:tplc="0415000F" w:tentative="1">
      <w:start w:val="1"/>
      <w:numFmt w:val="decimal"/>
      <w:lvlText w:val="%7."/>
      <w:lvlJc w:val="left"/>
      <w:pPr>
        <w:ind w:left="5415" w:hanging="360"/>
      </w:pPr>
    </w:lvl>
    <w:lvl w:ilvl="7" w:tplc="04150019" w:tentative="1">
      <w:start w:val="1"/>
      <w:numFmt w:val="lowerLetter"/>
      <w:lvlText w:val="%8."/>
      <w:lvlJc w:val="left"/>
      <w:pPr>
        <w:ind w:left="6135" w:hanging="360"/>
      </w:pPr>
    </w:lvl>
    <w:lvl w:ilvl="8" w:tplc="0415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108" w15:restartNumberingAfterBreak="0">
    <w:nsid w:val="762F4006"/>
    <w:multiLevelType w:val="hybridMultilevel"/>
    <w:tmpl w:val="9476DC86"/>
    <w:lvl w:ilvl="0" w:tplc="FFFFFFFF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9" w15:restartNumberingAfterBreak="0">
    <w:nsid w:val="764807CC"/>
    <w:multiLevelType w:val="hybridMultilevel"/>
    <w:tmpl w:val="6D4A303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decimal"/>
      <w:lvlText w:val="%2)"/>
      <w:lvlJc w:val="left"/>
      <w:pPr>
        <w:ind w:left="1440" w:hanging="360"/>
      </w:pPr>
    </w:lvl>
    <w:lvl w:ilvl="2" w:tplc="FFFFFFFF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76F263B6"/>
    <w:multiLevelType w:val="hybridMultilevel"/>
    <w:tmpl w:val="92147294"/>
    <w:lvl w:ilvl="0" w:tplc="769A942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2C42C4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1" w15:restartNumberingAfterBreak="0">
    <w:nsid w:val="77111A0E"/>
    <w:multiLevelType w:val="hybridMultilevel"/>
    <w:tmpl w:val="27E4C530"/>
    <w:lvl w:ilvl="0" w:tplc="FFFFFFFF">
      <w:start w:val="1"/>
      <w:numFmt w:val="decimal"/>
      <w:lvlText w:val="%1."/>
      <w:lvlJc w:val="left"/>
      <w:pPr>
        <w:ind w:left="2880" w:hanging="360"/>
      </w:pPr>
    </w:lvl>
    <w:lvl w:ilvl="1" w:tplc="FFFFFFFF" w:tentative="1">
      <w:start w:val="1"/>
      <w:numFmt w:val="lowerLetter"/>
      <w:lvlText w:val="%2."/>
      <w:lvlJc w:val="left"/>
      <w:pPr>
        <w:ind w:left="3600" w:hanging="360"/>
      </w:pPr>
    </w:lvl>
    <w:lvl w:ilvl="2" w:tplc="FFFFFFFF" w:tentative="1">
      <w:start w:val="1"/>
      <w:numFmt w:val="lowerRoman"/>
      <w:lvlText w:val="%3."/>
      <w:lvlJc w:val="right"/>
      <w:pPr>
        <w:ind w:left="4320" w:hanging="180"/>
      </w:pPr>
    </w:lvl>
    <w:lvl w:ilvl="3" w:tplc="FFFFFFFF" w:tentative="1">
      <w:start w:val="1"/>
      <w:numFmt w:val="decimal"/>
      <w:lvlText w:val="%4."/>
      <w:lvlJc w:val="left"/>
      <w:pPr>
        <w:ind w:left="5040" w:hanging="360"/>
      </w:pPr>
    </w:lvl>
    <w:lvl w:ilvl="4" w:tplc="FFFFFFFF" w:tentative="1">
      <w:start w:val="1"/>
      <w:numFmt w:val="lowerLetter"/>
      <w:lvlText w:val="%5."/>
      <w:lvlJc w:val="left"/>
      <w:pPr>
        <w:ind w:left="5760" w:hanging="360"/>
      </w:pPr>
    </w:lvl>
    <w:lvl w:ilvl="5" w:tplc="FFFFFFFF" w:tentative="1">
      <w:start w:val="1"/>
      <w:numFmt w:val="lowerRoman"/>
      <w:lvlText w:val="%6."/>
      <w:lvlJc w:val="right"/>
      <w:pPr>
        <w:ind w:left="6480" w:hanging="180"/>
      </w:pPr>
    </w:lvl>
    <w:lvl w:ilvl="6" w:tplc="FFFFFFFF" w:tentative="1">
      <w:start w:val="1"/>
      <w:numFmt w:val="decimal"/>
      <w:lvlText w:val="%7."/>
      <w:lvlJc w:val="left"/>
      <w:pPr>
        <w:ind w:left="7200" w:hanging="360"/>
      </w:pPr>
    </w:lvl>
    <w:lvl w:ilvl="7" w:tplc="FFFFFFFF" w:tentative="1">
      <w:start w:val="1"/>
      <w:numFmt w:val="lowerLetter"/>
      <w:lvlText w:val="%8."/>
      <w:lvlJc w:val="left"/>
      <w:pPr>
        <w:ind w:left="7920" w:hanging="360"/>
      </w:pPr>
    </w:lvl>
    <w:lvl w:ilvl="8" w:tplc="FFFFFFFF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12" w15:restartNumberingAfterBreak="0">
    <w:nsid w:val="78F77D8D"/>
    <w:multiLevelType w:val="hybridMultilevel"/>
    <w:tmpl w:val="CB38C1E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79615265"/>
    <w:multiLevelType w:val="hybridMultilevel"/>
    <w:tmpl w:val="8830183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79904EBA"/>
    <w:multiLevelType w:val="hybridMultilevel"/>
    <w:tmpl w:val="E5209F66"/>
    <w:lvl w:ilvl="0" w:tplc="EDD0F0FC">
      <w:start w:val="1"/>
      <w:numFmt w:val="decimal"/>
      <w:lvlText w:val="%1."/>
      <w:lvlJc w:val="left"/>
      <w:pPr>
        <w:ind w:left="240"/>
      </w:pPr>
      <w:rPr>
        <w:rFonts w:ascii="Tahoma" w:eastAsia="Times New Roman" w:hAnsi="Tahoma" w:cs="Tahoma" w:hint="default"/>
        <w:b w:val="0"/>
        <w:bCs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668CDCC">
      <w:start w:val="1"/>
      <w:numFmt w:val="decimal"/>
      <w:lvlText w:val="%2)"/>
      <w:lvlJc w:val="left"/>
      <w:pPr>
        <w:ind w:left="567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F844CEE">
      <w:start w:val="1"/>
      <w:numFmt w:val="lowerRoman"/>
      <w:lvlText w:val="%3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0E3930">
      <w:start w:val="1"/>
      <w:numFmt w:val="decimal"/>
      <w:lvlText w:val="%4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DCCB7CE">
      <w:start w:val="1"/>
      <w:numFmt w:val="lowerLetter"/>
      <w:lvlText w:val="%5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68AC84C">
      <w:start w:val="1"/>
      <w:numFmt w:val="lowerRoman"/>
      <w:lvlText w:val="%6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C7EA8AA">
      <w:start w:val="1"/>
      <w:numFmt w:val="decimal"/>
      <w:lvlText w:val="%7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D5A6736">
      <w:start w:val="1"/>
      <w:numFmt w:val="lowerLetter"/>
      <w:lvlText w:val="%8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3FA0BF2">
      <w:start w:val="1"/>
      <w:numFmt w:val="lowerRoman"/>
      <w:lvlText w:val="%9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5" w15:restartNumberingAfterBreak="0">
    <w:nsid w:val="79923686"/>
    <w:multiLevelType w:val="hybridMultilevel"/>
    <w:tmpl w:val="C7C08DCA"/>
    <w:lvl w:ilvl="0" w:tplc="F6EA0916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79F6127D"/>
    <w:multiLevelType w:val="hybridMultilevel"/>
    <w:tmpl w:val="63DC7930"/>
    <w:lvl w:ilvl="0" w:tplc="9F785BDE">
      <w:start w:val="1"/>
      <w:numFmt w:val="lowerLetter"/>
      <w:lvlText w:val="%1)"/>
      <w:lvlJc w:val="left"/>
      <w:pPr>
        <w:ind w:left="866" w:hanging="218"/>
      </w:pPr>
      <w:rPr>
        <w:b w:val="0"/>
        <w:bCs/>
        <w:spacing w:val="0"/>
        <w:w w:val="101"/>
        <w:lang w:val="pl-PL" w:eastAsia="en-US" w:bidi="ar-SA"/>
      </w:rPr>
    </w:lvl>
    <w:lvl w:ilvl="1" w:tplc="E30861CA">
      <w:start w:val="1"/>
      <w:numFmt w:val="decimal"/>
      <w:lvlText w:val="%2."/>
      <w:lvlJc w:val="left"/>
      <w:pPr>
        <w:ind w:left="1132" w:hanging="238"/>
      </w:pPr>
      <w:rPr>
        <w:rFonts w:ascii="Garamond" w:eastAsia="Carlito" w:hAnsi="Garamond" w:cs="Carlito" w:hint="default"/>
        <w:b w:val="0"/>
        <w:w w:val="100"/>
        <w:sz w:val="24"/>
        <w:szCs w:val="24"/>
        <w:lang w:val="pl-PL" w:eastAsia="en-US" w:bidi="ar-SA"/>
      </w:rPr>
    </w:lvl>
    <w:lvl w:ilvl="2" w:tplc="99AA7BBA">
      <w:start w:val="1"/>
      <w:numFmt w:val="decimal"/>
      <w:lvlText w:val="%3)"/>
      <w:lvlJc w:val="left"/>
      <w:pPr>
        <w:ind w:left="1604" w:hanging="340"/>
      </w:pPr>
      <w:rPr>
        <w:rFonts w:ascii="Tahoma" w:eastAsia="Carlito" w:hAnsi="Tahoma" w:cs="Tahoma" w:hint="default"/>
        <w:b w:val="0"/>
        <w:spacing w:val="-18"/>
        <w:w w:val="100"/>
        <w:sz w:val="20"/>
        <w:szCs w:val="20"/>
        <w:lang w:val="pl-PL" w:eastAsia="en-US" w:bidi="ar-SA"/>
      </w:rPr>
    </w:lvl>
    <w:lvl w:ilvl="3" w:tplc="08A01B58">
      <w:start w:val="1"/>
      <w:numFmt w:val="lowerLetter"/>
      <w:lvlText w:val="%4)"/>
      <w:lvlJc w:val="left"/>
      <w:pPr>
        <w:ind w:left="1788" w:hanging="242"/>
      </w:pPr>
      <w:rPr>
        <w:rFonts w:ascii="Carlito" w:eastAsia="Carlito" w:hAnsi="Carlito" w:cs="Carlito" w:hint="default"/>
        <w:spacing w:val="-3"/>
        <w:w w:val="100"/>
        <w:sz w:val="24"/>
        <w:szCs w:val="24"/>
        <w:lang w:val="pl-PL" w:eastAsia="en-US" w:bidi="ar-SA"/>
      </w:rPr>
    </w:lvl>
    <w:lvl w:ilvl="4" w:tplc="54046FE8">
      <w:numFmt w:val="bullet"/>
      <w:lvlText w:val="–"/>
      <w:lvlJc w:val="left"/>
      <w:pPr>
        <w:ind w:left="2000" w:hanging="254"/>
      </w:pPr>
      <w:rPr>
        <w:rFonts w:ascii="OpenSymbol" w:eastAsia="OpenSymbol" w:hAnsi="OpenSymbol" w:cs="OpenSymbol" w:hint="default"/>
        <w:spacing w:val="-30"/>
        <w:w w:val="100"/>
        <w:sz w:val="24"/>
        <w:szCs w:val="24"/>
        <w:lang w:val="pl-PL" w:eastAsia="en-US" w:bidi="ar-SA"/>
      </w:rPr>
    </w:lvl>
    <w:lvl w:ilvl="5" w:tplc="782810CE">
      <w:numFmt w:val="bullet"/>
      <w:lvlText w:val="•"/>
      <w:lvlJc w:val="left"/>
      <w:pPr>
        <w:ind w:left="1600" w:hanging="254"/>
      </w:pPr>
      <w:rPr>
        <w:lang w:val="pl-PL" w:eastAsia="en-US" w:bidi="ar-SA"/>
      </w:rPr>
    </w:lvl>
    <w:lvl w:ilvl="6" w:tplc="F87C6A64">
      <w:numFmt w:val="bullet"/>
      <w:lvlText w:val="•"/>
      <w:lvlJc w:val="left"/>
      <w:pPr>
        <w:ind w:left="1660" w:hanging="254"/>
      </w:pPr>
      <w:rPr>
        <w:lang w:val="pl-PL" w:eastAsia="en-US" w:bidi="ar-SA"/>
      </w:rPr>
    </w:lvl>
    <w:lvl w:ilvl="7" w:tplc="F7F2BC58">
      <w:numFmt w:val="bullet"/>
      <w:lvlText w:val="•"/>
      <w:lvlJc w:val="left"/>
      <w:pPr>
        <w:ind w:left="1740" w:hanging="254"/>
      </w:pPr>
      <w:rPr>
        <w:lang w:val="pl-PL" w:eastAsia="en-US" w:bidi="ar-SA"/>
      </w:rPr>
    </w:lvl>
    <w:lvl w:ilvl="8" w:tplc="0018E53E">
      <w:numFmt w:val="bullet"/>
      <w:lvlText w:val="•"/>
      <w:lvlJc w:val="left"/>
      <w:pPr>
        <w:ind w:left="1780" w:hanging="254"/>
      </w:pPr>
      <w:rPr>
        <w:lang w:val="pl-PL" w:eastAsia="en-US" w:bidi="ar-SA"/>
      </w:rPr>
    </w:lvl>
  </w:abstractNum>
  <w:abstractNum w:abstractNumId="117" w15:restartNumberingAfterBreak="0">
    <w:nsid w:val="7EC93423"/>
    <w:multiLevelType w:val="hybridMultilevel"/>
    <w:tmpl w:val="46523986"/>
    <w:lvl w:ilvl="0" w:tplc="15549EE6">
      <w:start w:val="1"/>
      <w:numFmt w:val="decimal"/>
      <w:lvlText w:val="%1."/>
      <w:lvlJc w:val="left"/>
      <w:pPr>
        <w:ind w:left="240"/>
      </w:pPr>
      <w:rPr>
        <w:rFonts w:ascii="Tahoma" w:eastAsia="Times New Roman" w:hAnsi="Tahoma" w:cs="Tahoma" w:hint="default"/>
        <w:b w:val="0"/>
        <w:bCs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decimal"/>
      <w:lvlText w:val="%2)"/>
      <w:lvlJc w:val="left"/>
      <w:pPr>
        <w:ind w:left="567"/>
      </w:pPr>
      <w:rPr>
        <w:rFonts w:ascii="Arial" w:eastAsia="Times New Roman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8" w15:restartNumberingAfterBreak="0">
    <w:nsid w:val="7FD01E55"/>
    <w:multiLevelType w:val="multilevel"/>
    <w:tmpl w:val="6832A61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2"/>
  </w:num>
  <w:num w:numId="2">
    <w:abstractNumId w:val="98"/>
  </w:num>
  <w:num w:numId="3">
    <w:abstractNumId w:val="36"/>
  </w:num>
  <w:num w:numId="4">
    <w:abstractNumId w:val="21"/>
  </w:num>
  <w:num w:numId="5">
    <w:abstractNumId w:val="30"/>
  </w:num>
  <w:num w:numId="6">
    <w:abstractNumId w:val="39"/>
  </w:num>
  <w:num w:numId="7">
    <w:abstractNumId w:val="102"/>
  </w:num>
  <w:num w:numId="8">
    <w:abstractNumId w:val="52"/>
  </w:num>
  <w:num w:numId="9">
    <w:abstractNumId w:val="53"/>
  </w:num>
  <w:num w:numId="10">
    <w:abstractNumId w:val="97"/>
  </w:num>
  <w:num w:numId="11">
    <w:abstractNumId w:val="110"/>
  </w:num>
  <w:num w:numId="12">
    <w:abstractNumId w:val="70"/>
  </w:num>
  <w:num w:numId="13">
    <w:abstractNumId w:val="49"/>
  </w:num>
  <w:num w:numId="14">
    <w:abstractNumId w:val="85"/>
  </w:num>
  <w:num w:numId="15">
    <w:abstractNumId w:val="40"/>
  </w:num>
  <w:num w:numId="16">
    <w:abstractNumId w:val="33"/>
  </w:num>
  <w:num w:numId="17">
    <w:abstractNumId w:val="75"/>
  </w:num>
  <w:num w:numId="18">
    <w:abstractNumId w:val="57"/>
  </w:num>
  <w:num w:numId="19">
    <w:abstractNumId w:val="93"/>
  </w:num>
  <w:num w:numId="20">
    <w:abstractNumId w:val="96"/>
  </w:num>
  <w:num w:numId="21">
    <w:abstractNumId w:val="23"/>
  </w:num>
  <w:num w:numId="22">
    <w:abstractNumId w:val="90"/>
  </w:num>
  <w:num w:numId="23">
    <w:abstractNumId w:val="37"/>
  </w:num>
  <w:num w:numId="24">
    <w:abstractNumId w:val="92"/>
  </w:num>
  <w:num w:numId="25">
    <w:abstractNumId w:val="106"/>
  </w:num>
  <w:num w:numId="26">
    <w:abstractNumId w:val="67"/>
  </w:num>
  <w:num w:numId="27">
    <w:abstractNumId w:val="71"/>
  </w:num>
  <w:num w:numId="28">
    <w:abstractNumId w:val="113"/>
  </w:num>
  <w:num w:numId="29">
    <w:abstractNumId w:val="38"/>
  </w:num>
  <w:num w:numId="30">
    <w:abstractNumId w:val="78"/>
  </w:num>
  <w:num w:numId="31">
    <w:abstractNumId w:val="22"/>
  </w:num>
  <w:num w:numId="32">
    <w:abstractNumId w:val="61"/>
  </w:num>
  <w:num w:numId="33">
    <w:abstractNumId w:val="77"/>
  </w:num>
  <w:num w:numId="34">
    <w:abstractNumId w:val="100"/>
  </w:num>
  <w:num w:numId="35">
    <w:abstractNumId w:val="115"/>
  </w:num>
  <w:num w:numId="36">
    <w:abstractNumId w:val="118"/>
  </w:num>
  <w:num w:numId="37">
    <w:abstractNumId w:val="112"/>
  </w:num>
  <w:num w:numId="38">
    <w:abstractNumId w:val="68"/>
  </w:num>
  <w:num w:numId="39">
    <w:abstractNumId w:val="20"/>
  </w:num>
  <w:num w:numId="40">
    <w:abstractNumId w:val="55"/>
  </w:num>
  <w:num w:numId="41">
    <w:abstractNumId w:val="81"/>
  </w:num>
  <w:num w:numId="42">
    <w:abstractNumId w:val="31"/>
  </w:num>
  <w:num w:numId="43">
    <w:abstractNumId w:val="101"/>
  </w:num>
  <w:num w:numId="44">
    <w:abstractNumId w:val="56"/>
  </w:num>
  <w:num w:numId="45">
    <w:abstractNumId w:val="86"/>
  </w:num>
  <w:num w:numId="46">
    <w:abstractNumId w:val="47"/>
  </w:num>
  <w:num w:numId="47">
    <w:abstractNumId w:val="84"/>
  </w:num>
  <w:num w:numId="48">
    <w:abstractNumId w:val="107"/>
  </w:num>
  <w:num w:numId="49">
    <w:abstractNumId w:val="29"/>
  </w:num>
  <w:num w:numId="50">
    <w:abstractNumId w:val="60"/>
  </w:num>
  <w:num w:numId="51">
    <w:abstractNumId w:val="89"/>
  </w:num>
  <w:num w:numId="52">
    <w:abstractNumId w:val="25"/>
  </w:num>
  <w:num w:numId="53">
    <w:abstractNumId w:val="82"/>
  </w:num>
  <w:num w:numId="54">
    <w:abstractNumId w:val="59"/>
  </w:num>
  <w:num w:numId="55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114"/>
  </w:num>
  <w:num w:numId="57">
    <w:abstractNumId w:val="45"/>
  </w:num>
  <w:num w:numId="58">
    <w:abstractNumId w:val="41"/>
  </w:num>
  <w:num w:numId="59">
    <w:abstractNumId w:val="87"/>
  </w:num>
  <w:num w:numId="60">
    <w:abstractNumId w:val="117"/>
  </w:num>
  <w:num w:numId="61">
    <w:abstractNumId w:val="76"/>
  </w:num>
  <w:num w:numId="62">
    <w:abstractNumId w:val="63"/>
  </w:num>
  <w:num w:numId="63">
    <w:abstractNumId w:val="58"/>
  </w:num>
  <w:num w:numId="64">
    <w:abstractNumId w:val="62"/>
  </w:num>
  <w:num w:numId="65">
    <w:abstractNumId w:val="99"/>
  </w:num>
  <w:num w:numId="66">
    <w:abstractNumId w:val="24"/>
  </w:num>
  <w:num w:numId="67">
    <w:abstractNumId w:val="79"/>
  </w:num>
  <w:num w:numId="68">
    <w:abstractNumId w:val="5"/>
    <w:lvlOverride w:ilvl="0">
      <w:startOverride w:val="1"/>
    </w:lvlOverride>
  </w:num>
  <w:num w:numId="69">
    <w:abstractNumId w:val="1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/>
    <w:lvlOverride w:ilvl="8"/>
  </w:num>
  <w:num w:numId="70">
    <w:abstractNumId w:val="27"/>
  </w:num>
  <w:num w:numId="71">
    <w:abstractNumId w:val="80"/>
  </w:num>
  <w:num w:numId="72">
    <w:abstractNumId w:val="83"/>
  </w:num>
  <w:num w:numId="73">
    <w:abstractNumId w:val="109"/>
  </w:num>
  <w:num w:numId="74">
    <w:abstractNumId w:val="50"/>
  </w:num>
  <w:num w:numId="75">
    <w:abstractNumId w:val="111"/>
  </w:num>
  <w:num w:numId="76">
    <w:abstractNumId w:val="105"/>
  </w:num>
  <w:num w:numId="77">
    <w:abstractNumId w:val="69"/>
  </w:num>
  <w:num w:numId="78">
    <w:abstractNumId w:val="64"/>
  </w:num>
  <w:num w:numId="79">
    <w:abstractNumId w:val="66"/>
  </w:num>
  <w:num w:numId="80">
    <w:abstractNumId w:val="48"/>
  </w:num>
  <w:num w:numId="81">
    <w:abstractNumId w:val="32"/>
  </w:num>
  <w:num w:numId="82">
    <w:abstractNumId w:val="46"/>
  </w:num>
  <w:num w:numId="83">
    <w:abstractNumId w:val="34"/>
  </w:num>
  <w:num w:numId="84">
    <w:abstractNumId w:val="44"/>
  </w:num>
  <w:num w:numId="85">
    <w:abstractNumId w:val="108"/>
  </w:num>
  <w:num w:numId="86">
    <w:abstractNumId w:val="95"/>
  </w:num>
  <w:num w:numId="87">
    <w:abstractNumId w:val="72"/>
  </w:num>
  <w:num w:numId="88">
    <w:abstractNumId w:val="73"/>
  </w:num>
  <w:num w:numId="89">
    <w:abstractNumId w:val="51"/>
  </w:num>
  <w:num w:numId="90">
    <w:abstractNumId w:val="104"/>
  </w:num>
  <w:num w:numId="91">
    <w:abstractNumId w:val="88"/>
  </w:num>
  <w:num w:numId="92">
    <w:abstractNumId w:val="94"/>
  </w:num>
  <w:num w:numId="93">
    <w:abstractNumId w:val="5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4">
    <w:abstractNumId w:val="74"/>
  </w:num>
  <w:num w:numId="95">
    <w:abstractNumId w:val="54"/>
  </w:num>
  <w:numIdMacAtCleanup w:val="8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noPunctuationKerning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6384"/>
    <w:rsid w:val="00000699"/>
    <w:rsid w:val="000009EB"/>
    <w:rsid w:val="00000B2E"/>
    <w:rsid w:val="0000118F"/>
    <w:rsid w:val="0000187B"/>
    <w:rsid w:val="00001B83"/>
    <w:rsid w:val="00001D4C"/>
    <w:rsid w:val="0000220C"/>
    <w:rsid w:val="00003474"/>
    <w:rsid w:val="00003A4E"/>
    <w:rsid w:val="00004054"/>
    <w:rsid w:val="00004768"/>
    <w:rsid w:val="00004862"/>
    <w:rsid w:val="00004873"/>
    <w:rsid w:val="00004FB2"/>
    <w:rsid w:val="0000507B"/>
    <w:rsid w:val="00005606"/>
    <w:rsid w:val="000057B9"/>
    <w:rsid w:val="0000625E"/>
    <w:rsid w:val="0000660F"/>
    <w:rsid w:val="000068E9"/>
    <w:rsid w:val="00006C70"/>
    <w:rsid w:val="00006D4F"/>
    <w:rsid w:val="00006EE0"/>
    <w:rsid w:val="0000752B"/>
    <w:rsid w:val="00010075"/>
    <w:rsid w:val="00010CBF"/>
    <w:rsid w:val="000114DE"/>
    <w:rsid w:val="00011C43"/>
    <w:rsid w:val="0001275F"/>
    <w:rsid w:val="00012A24"/>
    <w:rsid w:val="000136ED"/>
    <w:rsid w:val="00013A91"/>
    <w:rsid w:val="00013CC5"/>
    <w:rsid w:val="00013E37"/>
    <w:rsid w:val="00014ECB"/>
    <w:rsid w:val="00015173"/>
    <w:rsid w:val="00015911"/>
    <w:rsid w:val="00015926"/>
    <w:rsid w:val="00015C91"/>
    <w:rsid w:val="00015F08"/>
    <w:rsid w:val="000167D0"/>
    <w:rsid w:val="00016D55"/>
    <w:rsid w:val="00017D89"/>
    <w:rsid w:val="0002078F"/>
    <w:rsid w:val="000214E4"/>
    <w:rsid w:val="000218EA"/>
    <w:rsid w:val="00021A3F"/>
    <w:rsid w:val="00021B2C"/>
    <w:rsid w:val="00021EC3"/>
    <w:rsid w:val="000221E0"/>
    <w:rsid w:val="00022F5A"/>
    <w:rsid w:val="0002301B"/>
    <w:rsid w:val="00023368"/>
    <w:rsid w:val="000244ED"/>
    <w:rsid w:val="0002456D"/>
    <w:rsid w:val="0002487B"/>
    <w:rsid w:val="00024F1D"/>
    <w:rsid w:val="00024FEF"/>
    <w:rsid w:val="00025AB4"/>
    <w:rsid w:val="00025EFD"/>
    <w:rsid w:val="00025F5B"/>
    <w:rsid w:val="00026045"/>
    <w:rsid w:val="000262B6"/>
    <w:rsid w:val="00026729"/>
    <w:rsid w:val="00026890"/>
    <w:rsid w:val="00026D56"/>
    <w:rsid w:val="0002762A"/>
    <w:rsid w:val="000277A2"/>
    <w:rsid w:val="00027A12"/>
    <w:rsid w:val="00027D90"/>
    <w:rsid w:val="0003085E"/>
    <w:rsid w:val="00030CD6"/>
    <w:rsid w:val="000314D5"/>
    <w:rsid w:val="0003175F"/>
    <w:rsid w:val="0003181C"/>
    <w:rsid w:val="0003225F"/>
    <w:rsid w:val="000322AE"/>
    <w:rsid w:val="00032940"/>
    <w:rsid w:val="00032BE8"/>
    <w:rsid w:val="00032E41"/>
    <w:rsid w:val="00032FB1"/>
    <w:rsid w:val="000334CE"/>
    <w:rsid w:val="000345C4"/>
    <w:rsid w:val="00035354"/>
    <w:rsid w:val="000363AC"/>
    <w:rsid w:val="000367BC"/>
    <w:rsid w:val="000368FA"/>
    <w:rsid w:val="00037062"/>
    <w:rsid w:val="00040F35"/>
    <w:rsid w:val="0004123F"/>
    <w:rsid w:val="00041334"/>
    <w:rsid w:val="00042383"/>
    <w:rsid w:val="00042A94"/>
    <w:rsid w:val="00042DAF"/>
    <w:rsid w:val="00042ECF"/>
    <w:rsid w:val="00042FD0"/>
    <w:rsid w:val="000435A4"/>
    <w:rsid w:val="000435E7"/>
    <w:rsid w:val="00043866"/>
    <w:rsid w:val="00043A17"/>
    <w:rsid w:val="00043AEC"/>
    <w:rsid w:val="00043C1D"/>
    <w:rsid w:val="00043FE5"/>
    <w:rsid w:val="000445EE"/>
    <w:rsid w:val="000446A0"/>
    <w:rsid w:val="00044889"/>
    <w:rsid w:val="000452DC"/>
    <w:rsid w:val="0004566A"/>
    <w:rsid w:val="00045B42"/>
    <w:rsid w:val="00045D95"/>
    <w:rsid w:val="00045DC3"/>
    <w:rsid w:val="00046420"/>
    <w:rsid w:val="00046B54"/>
    <w:rsid w:val="00046B94"/>
    <w:rsid w:val="00047058"/>
    <w:rsid w:val="0004745A"/>
    <w:rsid w:val="00047B76"/>
    <w:rsid w:val="00050BB1"/>
    <w:rsid w:val="0005131E"/>
    <w:rsid w:val="00051416"/>
    <w:rsid w:val="00051C2C"/>
    <w:rsid w:val="00051D71"/>
    <w:rsid w:val="00052D0B"/>
    <w:rsid w:val="0005305C"/>
    <w:rsid w:val="00053ADA"/>
    <w:rsid w:val="0005407A"/>
    <w:rsid w:val="000541B2"/>
    <w:rsid w:val="00054257"/>
    <w:rsid w:val="000542BB"/>
    <w:rsid w:val="00054590"/>
    <w:rsid w:val="0005475E"/>
    <w:rsid w:val="00054D43"/>
    <w:rsid w:val="00055015"/>
    <w:rsid w:val="00055042"/>
    <w:rsid w:val="00055229"/>
    <w:rsid w:val="00055696"/>
    <w:rsid w:val="0005612D"/>
    <w:rsid w:val="00056874"/>
    <w:rsid w:val="0005694D"/>
    <w:rsid w:val="00056C1E"/>
    <w:rsid w:val="00056FFA"/>
    <w:rsid w:val="00057658"/>
    <w:rsid w:val="00057697"/>
    <w:rsid w:val="0006112D"/>
    <w:rsid w:val="0006130C"/>
    <w:rsid w:val="00061A0D"/>
    <w:rsid w:val="00061C18"/>
    <w:rsid w:val="0006355B"/>
    <w:rsid w:val="00064930"/>
    <w:rsid w:val="00064B9B"/>
    <w:rsid w:val="0006525D"/>
    <w:rsid w:val="000653F3"/>
    <w:rsid w:val="00065562"/>
    <w:rsid w:val="00065B70"/>
    <w:rsid w:val="00065D2C"/>
    <w:rsid w:val="00066146"/>
    <w:rsid w:val="000661A8"/>
    <w:rsid w:val="000663A9"/>
    <w:rsid w:val="0006676F"/>
    <w:rsid w:val="00067598"/>
    <w:rsid w:val="000707A6"/>
    <w:rsid w:val="0007092F"/>
    <w:rsid w:val="00070946"/>
    <w:rsid w:val="00070A81"/>
    <w:rsid w:val="00071098"/>
    <w:rsid w:val="000712CB"/>
    <w:rsid w:val="0007193C"/>
    <w:rsid w:val="00071C62"/>
    <w:rsid w:val="00072386"/>
    <w:rsid w:val="00072B29"/>
    <w:rsid w:val="00072E3B"/>
    <w:rsid w:val="00072EB9"/>
    <w:rsid w:val="0007317E"/>
    <w:rsid w:val="0007396F"/>
    <w:rsid w:val="00073C6C"/>
    <w:rsid w:val="00074691"/>
    <w:rsid w:val="000748BF"/>
    <w:rsid w:val="000748EF"/>
    <w:rsid w:val="00074BE4"/>
    <w:rsid w:val="000751BC"/>
    <w:rsid w:val="00075233"/>
    <w:rsid w:val="00075BD3"/>
    <w:rsid w:val="00075D40"/>
    <w:rsid w:val="00075E1D"/>
    <w:rsid w:val="00076981"/>
    <w:rsid w:val="00076A40"/>
    <w:rsid w:val="00077927"/>
    <w:rsid w:val="00077BDC"/>
    <w:rsid w:val="00077ED1"/>
    <w:rsid w:val="00080725"/>
    <w:rsid w:val="00080D35"/>
    <w:rsid w:val="00081208"/>
    <w:rsid w:val="00081948"/>
    <w:rsid w:val="00081B34"/>
    <w:rsid w:val="00081C6B"/>
    <w:rsid w:val="00081DC2"/>
    <w:rsid w:val="00081E05"/>
    <w:rsid w:val="00082090"/>
    <w:rsid w:val="0008227A"/>
    <w:rsid w:val="0008268D"/>
    <w:rsid w:val="00082B89"/>
    <w:rsid w:val="000853E8"/>
    <w:rsid w:val="00085555"/>
    <w:rsid w:val="00085DA6"/>
    <w:rsid w:val="0008603A"/>
    <w:rsid w:val="000860EA"/>
    <w:rsid w:val="00086134"/>
    <w:rsid w:val="0008616B"/>
    <w:rsid w:val="0008652E"/>
    <w:rsid w:val="000866AF"/>
    <w:rsid w:val="00086919"/>
    <w:rsid w:val="00086AFE"/>
    <w:rsid w:val="00087B8D"/>
    <w:rsid w:val="000906CA"/>
    <w:rsid w:val="00090CDD"/>
    <w:rsid w:val="0009120F"/>
    <w:rsid w:val="000914DF"/>
    <w:rsid w:val="0009186C"/>
    <w:rsid w:val="00091BB6"/>
    <w:rsid w:val="00091C29"/>
    <w:rsid w:val="0009208A"/>
    <w:rsid w:val="00092190"/>
    <w:rsid w:val="000924DB"/>
    <w:rsid w:val="000926DE"/>
    <w:rsid w:val="0009277E"/>
    <w:rsid w:val="000930B4"/>
    <w:rsid w:val="00093E39"/>
    <w:rsid w:val="00094632"/>
    <w:rsid w:val="00094E71"/>
    <w:rsid w:val="00094F0C"/>
    <w:rsid w:val="00095176"/>
    <w:rsid w:val="00095981"/>
    <w:rsid w:val="000961E9"/>
    <w:rsid w:val="0009687B"/>
    <w:rsid w:val="00097432"/>
    <w:rsid w:val="0009754D"/>
    <w:rsid w:val="00097691"/>
    <w:rsid w:val="00097DBB"/>
    <w:rsid w:val="000A0775"/>
    <w:rsid w:val="000A0FD7"/>
    <w:rsid w:val="000A132D"/>
    <w:rsid w:val="000A2239"/>
    <w:rsid w:val="000A2CF8"/>
    <w:rsid w:val="000A2D7D"/>
    <w:rsid w:val="000A302C"/>
    <w:rsid w:val="000A32D6"/>
    <w:rsid w:val="000A345A"/>
    <w:rsid w:val="000A3624"/>
    <w:rsid w:val="000A37F9"/>
    <w:rsid w:val="000A4C23"/>
    <w:rsid w:val="000A5761"/>
    <w:rsid w:val="000A5C5C"/>
    <w:rsid w:val="000A5CD9"/>
    <w:rsid w:val="000A79A7"/>
    <w:rsid w:val="000B04C0"/>
    <w:rsid w:val="000B06A7"/>
    <w:rsid w:val="000B0937"/>
    <w:rsid w:val="000B0B94"/>
    <w:rsid w:val="000B11F0"/>
    <w:rsid w:val="000B15A5"/>
    <w:rsid w:val="000B1B9C"/>
    <w:rsid w:val="000B2F58"/>
    <w:rsid w:val="000B2F5F"/>
    <w:rsid w:val="000B359D"/>
    <w:rsid w:val="000B3683"/>
    <w:rsid w:val="000B38EB"/>
    <w:rsid w:val="000B3E6A"/>
    <w:rsid w:val="000B4014"/>
    <w:rsid w:val="000B42A4"/>
    <w:rsid w:val="000B45F5"/>
    <w:rsid w:val="000B486B"/>
    <w:rsid w:val="000B4B64"/>
    <w:rsid w:val="000B567E"/>
    <w:rsid w:val="000B5C6A"/>
    <w:rsid w:val="000B61A1"/>
    <w:rsid w:val="000B6460"/>
    <w:rsid w:val="000B6AD3"/>
    <w:rsid w:val="000B6CA0"/>
    <w:rsid w:val="000B6CCB"/>
    <w:rsid w:val="000C03D3"/>
    <w:rsid w:val="000C06E7"/>
    <w:rsid w:val="000C1FC7"/>
    <w:rsid w:val="000C206D"/>
    <w:rsid w:val="000C2179"/>
    <w:rsid w:val="000C2201"/>
    <w:rsid w:val="000C2F34"/>
    <w:rsid w:val="000C35E5"/>
    <w:rsid w:val="000C3828"/>
    <w:rsid w:val="000C3F3E"/>
    <w:rsid w:val="000C3F87"/>
    <w:rsid w:val="000C4150"/>
    <w:rsid w:val="000C4601"/>
    <w:rsid w:val="000C4CE8"/>
    <w:rsid w:val="000C4EA1"/>
    <w:rsid w:val="000C53B1"/>
    <w:rsid w:val="000C6D2F"/>
    <w:rsid w:val="000C7208"/>
    <w:rsid w:val="000C762D"/>
    <w:rsid w:val="000C7989"/>
    <w:rsid w:val="000D01CA"/>
    <w:rsid w:val="000D0558"/>
    <w:rsid w:val="000D0D88"/>
    <w:rsid w:val="000D0F8E"/>
    <w:rsid w:val="000D0FDD"/>
    <w:rsid w:val="000D143C"/>
    <w:rsid w:val="000D14A3"/>
    <w:rsid w:val="000D16E3"/>
    <w:rsid w:val="000D2A4C"/>
    <w:rsid w:val="000D2B2B"/>
    <w:rsid w:val="000D2D41"/>
    <w:rsid w:val="000D2FBB"/>
    <w:rsid w:val="000D31FF"/>
    <w:rsid w:val="000D367C"/>
    <w:rsid w:val="000D372D"/>
    <w:rsid w:val="000D3748"/>
    <w:rsid w:val="000D38EA"/>
    <w:rsid w:val="000D3B1B"/>
    <w:rsid w:val="000D4091"/>
    <w:rsid w:val="000D4146"/>
    <w:rsid w:val="000D4351"/>
    <w:rsid w:val="000D4397"/>
    <w:rsid w:val="000D4409"/>
    <w:rsid w:val="000D50F2"/>
    <w:rsid w:val="000D55E4"/>
    <w:rsid w:val="000D56B7"/>
    <w:rsid w:val="000D5B37"/>
    <w:rsid w:val="000D653D"/>
    <w:rsid w:val="000D683A"/>
    <w:rsid w:val="000D69B6"/>
    <w:rsid w:val="000D6F8B"/>
    <w:rsid w:val="000E01C3"/>
    <w:rsid w:val="000E0777"/>
    <w:rsid w:val="000E0DAD"/>
    <w:rsid w:val="000E1556"/>
    <w:rsid w:val="000E1606"/>
    <w:rsid w:val="000E27D6"/>
    <w:rsid w:val="000E3692"/>
    <w:rsid w:val="000E44D8"/>
    <w:rsid w:val="000E493D"/>
    <w:rsid w:val="000E5055"/>
    <w:rsid w:val="000E517D"/>
    <w:rsid w:val="000E5221"/>
    <w:rsid w:val="000E7439"/>
    <w:rsid w:val="000E7B01"/>
    <w:rsid w:val="000E7C19"/>
    <w:rsid w:val="000F1A1E"/>
    <w:rsid w:val="000F20F6"/>
    <w:rsid w:val="000F20FD"/>
    <w:rsid w:val="000F2B43"/>
    <w:rsid w:val="000F2CBA"/>
    <w:rsid w:val="000F326F"/>
    <w:rsid w:val="000F3416"/>
    <w:rsid w:val="000F35C5"/>
    <w:rsid w:val="000F3FEF"/>
    <w:rsid w:val="000F4224"/>
    <w:rsid w:val="000F4566"/>
    <w:rsid w:val="000F46DB"/>
    <w:rsid w:val="000F4B09"/>
    <w:rsid w:val="000F4CCB"/>
    <w:rsid w:val="000F53BE"/>
    <w:rsid w:val="000F57B9"/>
    <w:rsid w:val="000F60A3"/>
    <w:rsid w:val="000F6189"/>
    <w:rsid w:val="000F63C5"/>
    <w:rsid w:val="000F6A25"/>
    <w:rsid w:val="000F6D68"/>
    <w:rsid w:val="000F7086"/>
    <w:rsid w:val="000F7942"/>
    <w:rsid w:val="000F7945"/>
    <w:rsid w:val="001001F6"/>
    <w:rsid w:val="00100582"/>
    <w:rsid w:val="00100F73"/>
    <w:rsid w:val="00101301"/>
    <w:rsid w:val="00101505"/>
    <w:rsid w:val="001018EC"/>
    <w:rsid w:val="00101F37"/>
    <w:rsid w:val="00102C8D"/>
    <w:rsid w:val="00103539"/>
    <w:rsid w:val="0010375D"/>
    <w:rsid w:val="0010415A"/>
    <w:rsid w:val="00104260"/>
    <w:rsid w:val="00104942"/>
    <w:rsid w:val="00105C5D"/>
    <w:rsid w:val="00106291"/>
    <w:rsid w:val="00106725"/>
    <w:rsid w:val="00106C29"/>
    <w:rsid w:val="00106DE4"/>
    <w:rsid w:val="00107BD7"/>
    <w:rsid w:val="001108DC"/>
    <w:rsid w:val="00110A5E"/>
    <w:rsid w:val="00110E88"/>
    <w:rsid w:val="0011123B"/>
    <w:rsid w:val="00111C00"/>
    <w:rsid w:val="0011205E"/>
    <w:rsid w:val="001123AB"/>
    <w:rsid w:val="00112681"/>
    <w:rsid w:val="00112701"/>
    <w:rsid w:val="00112DAF"/>
    <w:rsid w:val="00113163"/>
    <w:rsid w:val="00114002"/>
    <w:rsid w:val="00114512"/>
    <w:rsid w:val="001150D4"/>
    <w:rsid w:val="00115119"/>
    <w:rsid w:val="00116168"/>
    <w:rsid w:val="001163D8"/>
    <w:rsid w:val="00117076"/>
    <w:rsid w:val="001172E1"/>
    <w:rsid w:val="00117550"/>
    <w:rsid w:val="00117846"/>
    <w:rsid w:val="00117C57"/>
    <w:rsid w:val="00117F20"/>
    <w:rsid w:val="001201E9"/>
    <w:rsid w:val="0012039F"/>
    <w:rsid w:val="001209B4"/>
    <w:rsid w:val="00120AE0"/>
    <w:rsid w:val="00121C76"/>
    <w:rsid w:val="00121D34"/>
    <w:rsid w:val="00121EA0"/>
    <w:rsid w:val="00122D75"/>
    <w:rsid w:val="00122D9D"/>
    <w:rsid w:val="00122F59"/>
    <w:rsid w:val="001234F0"/>
    <w:rsid w:val="001247D5"/>
    <w:rsid w:val="00124BF1"/>
    <w:rsid w:val="00124CF5"/>
    <w:rsid w:val="00124D78"/>
    <w:rsid w:val="001250AD"/>
    <w:rsid w:val="00125589"/>
    <w:rsid w:val="00125CC1"/>
    <w:rsid w:val="00125E5C"/>
    <w:rsid w:val="00125E93"/>
    <w:rsid w:val="001260FE"/>
    <w:rsid w:val="001269F8"/>
    <w:rsid w:val="00126B57"/>
    <w:rsid w:val="0013026A"/>
    <w:rsid w:val="001307A7"/>
    <w:rsid w:val="0013094D"/>
    <w:rsid w:val="00130DE3"/>
    <w:rsid w:val="00131295"/>
    <w:rsid w:val="00131345"/>
    <w:rsid w:val="00131A98"/>
    <w:rsid w:val="00131ABC"/>
    <w:rsid w:val="001324D7"/>
    <w:rsid w:val="00132501"/>
    <w:rsid w:val="0013284E"/>
    <w:rsid w:val="00132FEF"/>
    <w:rsid w:val="00133703"/>
    <w:rsid w:val="0013400F"/>
    <w:rsid w:val="00134E4E"/>
    <w:rsid w:val="00134F55"/>
    <w:rsid w:val="001354EE"/>
    <w:rsid w:val="00135652"/>
    <w:rsid w:val="00135782"/>
    <w:rsid w:val="00135A97"/>
    <w:rsid w:val="00135B02"/>
    <w:rsid w:val="00135D31"/>
    <w:rsid w:val="00136E89"/>
    <w:rsid w:val="001400EE"/>
    <w:rsid w:val="00140804"/>
    <w:rsid w:val="001410CF"/>
    <w:rsid w:val="00142424"/>
    <w:rsid w:val="001426A2"/>
    <w:rsid w:val="00142A9B"/>
    <w:rsid w:val="0014331C"/>
    <w:rsid w:val="001438DE"/>
    <w:rsid w:val="00143C17"/>
    <w:rsid w:val="001440A2"/>
    <w:rsid w:val="001443AC"/>
    <w:rsid w:val="00144BE1"/>
    <w:rsid w:val="00145054"/>
    <w:rsid w:val="00145150"/>
    <w:rsid w:val="001451A2"/>
    <w:rsid w:val="0014575B"/>
    <w:rsid w:val="00145770"/>
    <w:rsid w:val="00145976"/>
    <w:rsid w:val="00145D7E"/>
    <w:rsid w:val="00146241"/>
    <w:rsid w:val="00146F3F"/>
    <w:rsid w:val="0014720F"/>
    <w:rsid w:val="001479F5"/>
    <w:rsid w:val="00150860"/>
    <w:rsid w:val="001514FB"/>
    <w:rsid w:val="001519E2"/>
    <w:rsid w:val="00152509"/>
    <w:rsid w:val="001526C2"/>
    <w:rsid w:val="00152997"/>
    <w:rsid w:val="00153109"/>
    <w:rsid w:val="0015328B"/>
    <w:rsid w:val="001533BC"/>
    <w:rsid w:val="0015497A"/>
    <w:rsid w:val="00154A03"/>
    <w:rsid w:val="001551BC"/>
    <w:rsid w:val="001553BE"/>
    <w:rsid w:val="001555F6"/>
    <w:rsid w:val="00155714"/>
    <w:rsid w:val="00155848"/>
    <w:rsid w:val="00155AB1"/>
    <w:rsid w:val="00155FA6"/>
    <w:rsid w:val="0015603E"/>
    <w:rsid w:val="00156747"/>
    <w:rsid w:val="0015685B"/>
    <w:rsid w:val="00156E41"/>
    <w:rsid w:val="00156E9A"/>
    <w:rsid w:val="001575E6"/>
    <w:rsid w:val="00157C7C"/>
    <w:rsid w:val="00160043"/>
    <w:rsid w:val="0016089C"/>
    <w:rsid w:val="001609BE"/>
    <w:rsid w:val="00160B67"/>
    <w:rsid w:val="00161299"/>
    <w:rsid w:val="001619CB"/>
    <w:rsid w:val="00161C4E"/>
    <w:rsid w:val="00161CDC"/>
    <w:rsid w:val="00162215"/>
    <w:rsid w:val="0016254B"/>
    <w:rsid w:val="001628CF"/>
    <w:rsid w:val="00162C21"/>
    <w:rsid w:val="00162CBD"/>
    <w:rsid w:val="001631FF"/>
    <w:rsid w:val="0016362B"/>
    <w:rsid w:val="00163A19"/>
    <w:rsid w:val="00163AB2"/>
    <w:rsid w:val="0016443F"/>
    <w:rsid w:val="00164EBC"/>
    <w:rsid w:val="00164FA1"/>
    <w:rsid w:val="0016507C"/>
    <w:rsid w:val="00165249"/>
    <w:rsid w:val="00165332"/>
    <w:rsid w:val="00166545"/>
    <w:rsid w:val="0016717A"/>
    <w:rsid w:val="00167B01"/>
    <w:rsid w:val="00167F11"/>
    <w:rsid w:val="001700FC"/>
    <w:rsid w:val="001706F9"/>
    <w:rsid w:val="0017076A"/>
    <w:rsid w:val="00170B5F"/>
    <w:rsid w:val="00170BFA"/>
    <w:rsid w:val="00171141"/>
    <w:rsid w:val="0017182B"/>
    <w:rsid w:val="00172FD0"/>
    <w:rsid w:val="0017317C"/>
    <w:rsid w:val="00174AFD"/>
    <w:rsid w:val="00175041"/>
    <w:rsid w:val="00175238"/>
    <w:rsid w:val="001755A0"/>
    <w:rsid w:val="00175950"/>
    <w:rsid w:val="00175F7D"/>
    <w:rsid w:val="00176510"/>
    <w:rsid w:val="00176553"/>
    <w:rsid w:val="00177A00"/>
    <w:rsid w:val="00177BC4"/>
    <w:rsid w:val="00177CC0"/>
    <w:rsid w:val="00177E68"/>
    <w:rsid w:val="00181260"/>
    <w:rsid w:val="00181473"/>
    <w:rsid w:val="0018267A"/>
    <w:rsid w:val="00182B40"/>
    <w:rsid w:val="00182CE2"/>
    <w:rsid w:val="00183193"/>
    <w:rsid w:val="001833DB"/>
    <w:rsid w:val="001839AF"/>
    <w:rsid w:val="00184A11"/>
    <w:rsid w:val="00184BF0"/>
    <w:rsid w:val="0018502E"/>
    <w:rsid w:val="00185A42"/>
    <w:rsid w:val="00185E37"/>
    <w:rsid w:val="0018628A"/>
    <w:rsid w:val="00186C05"/>
    <w:rsid w:val="00187123"/>
    <w:rsid w:val="001879E9"/>
    <w:rsid w:val="00187F1B"/>
    <w:rsid w:val="00190075"/>
    <w:rsid w:val="0019014B"/>
    <w:rsid w:val="00191351"/>
    <w:rsid w:val="00191818"/>
    <w:rsid w:val="00191B44"/>
    <w:rsid w:val="001921CF"/>
    <w:rsid w:val="0019256E"/>
    <w:rsid w:val="00192744"/>
    <w:rsid w:val="00192ACD"/>
    <w:rsid w:val="00192D13"/>
    <w:rsid w:val="00192EA1"/>
    <w:rsid w:val="001931B8"/>
    <w:rsid w:val="00193C9A"/>
    <w:rsid w:val="00194243"/>
    <w:rsid w:val="001943CF"/>
    <w:rsid w:val="001949D0"/>
    <w:rsid w:val="00194A97"/>
    <w:rsid w:val="00194BB4"/>
    <w:rsid w:val="00194DF4"/>
    <w:rsid w:val="00194F41"/>
    <w:rsid w:val="00195C0D"/>
    <w:rsid w:val="00196672"/>
    <w:rsid w:val="00196774"/>
    <w:rsid w:val="00196893"/>
    <w:rsid w:val="00197604"/>
    <w:rsid w:val="001976B0"/>
    <w:rsid w:val="00197EAA"/>
    <w:rsid w:val="00197FD4"/>
    <w:rsid w:val="001A05C8"/>
    <w:rsid w:val="001A061D"/>
    <w:rsid w:val="001A10EF"/>
    <w:rsid w:val="001A181F"/>
    <w:rsid w:val="001A1823"/>
    <w:rsid w:val="001A1910"/>
    <w:rsid w:val="001A1D09"/>
    <w:rsid w:val="001A1D33"/>
    <w:rsid w:val="001A1FED"/>
    <w:rsid w:val="001A2070"/>
    <w:rsid w:val="001A308A"/>
    <w:rsid w:val="001A32AB"/>
    <w:rsid w:val="001A3546"/>
    <w:rsid w:val="001A356B"/>
    <w:rsid w:val="001A3A4B"/>
    <w:rsid w:val="001A48A5"/>
    <w:rsid w:val="001A4B62"/>
    <w:rsid w:val="001A515F"/>
    <w:rsid w:val="001A5714"/>
    <w:rsid w:val="001A57BD"/>
    <w:rsid w:val="001A5AC3"/>
    <w:rsid w:val="001A5F95"/>
    <w:rsid w:val="001A77B1"/>
    <w:rsid w:val="001A7C13"/>
    <w:rsid w:val="001A7D39"/>
    <w:rsid w:val="001A7D91"/>
    <w:rsid w:val="001A7FEC"/>
    <w:rsid w:val="001A7FF4"/>
    <w:rsid w:val="001B0105"/>
    <w:rsid w:val="001B03DE"/>
    <w:rsid w:val="001B04F0"/>
    <w:rsid w:val="001B11ED"/>
    <w:rsid w:val="001B1FD9"/>
    <w:rsid w:val="001B27C9"/>
    <w:rsid w:val="001B28DA"/>
    <w:rsid w:val="001B4435"/>
    <w:rsid w:val="001B46F9"/>
    <w:rsid w:val="001B48F3"/>
    <w:rsid w:val="001B4A8D"/>
    <w:rsid w:val="001B4E16"/>
    <w:rsid w:val="001B5E25"/>
    <w:rsid w:val="001B6B70"/>
    <w:rsid w:val="001B6F08"/>
    <w:rsid w:val="001B70CF"/>
    <w:rsid w:val="001B70EE"/>
    <w:rsid w:val="001B74FC"/>
    <w:rsid w:val="001B77CD"/>
    <w:rsid w:val="001B796B"/>
    <w:rsid w:val="001B7D8A"/>
    <w:rsid w:val="001B7F36"/>
    <w:rsid w:val="001C04AD"/>
    <w:rsid w:val="001C0A11"/>
    <w:rsid w:val="001C1109"/>
    <w:rsid w:val="001C18C1"/>
    <w:rsid w:val="001C22AF"/>
    <w:rsid w:val="001C26F0"/>
    <w:rsid w:val="001C3A8B"/>
    <w:rsid w:val="001C4114"/>
    <w:rsid w:val="001C4469"/>
    <w:rsid w:val="001C4A3C"/>
    <w:rsid w:val="001C4CA3"/>
    <w:rsid w:val="001C517A"/>
    <w:rsid w:val="001C5D5E"/>
    <w:rsid w:val="001C5E68"/>
    <w:rsid w:val="001C6153"/>
    <w:rsid w:val="001C6410"/>
    <w:rsid w:val="001C6A7B"/>
    <w:rsid w:val="001C6BCC"/>
    <w:rsid w:val="001C7DD2"/>
    <w:rsid w:val="001C7DDC"/>
    <w:rsid w:val="001D0303"/>
    <w:rsid w:val="001D07EC"/>
    <w:rsid w:val="001D0D24"/>
    <w:rsid w:val="001D0F09"/>
    <w:rsid w:val="001D1D1A"/>
    <w:rsid w:val="001D2283"/>
    <w:rsid w:val="001D248E"/>
    <w:rsid w:val="001D24F3"/>
    <w:rsid w:val="001D261C"/>
    <w:rsid w:val="001D2B5C"/>
    <w:rsid w:val="001D2CAC"/>
    <w:rsid w:val="001D347B"/>
    <w:rsid w:val="001D35A6"/>
    <w:rsid w:val="001D4169"/>
    <w:rsid w:val="001D41AE"/>
    <w:rsid w:val="001D4E65"/>
    <w:rsid w:val="001D501E"/>
    <w:rsid w:val="001D5032"/>
    <w:rsid w:val="001D5302"/>
    <w:rsid w:val="001D5C52"/>
    <w:rsid w:val="001D5FF3"/>
    <w:rsid w:val="001D61D2"/>
    <w:rsid w:val="001D68C6"/>
    <w:rsid w:val="001D6962"/>
    <w:rsid w:val="001D6965"/>
    <w:rsid w:val="001D6B33"/>
    <w:rsid w:val="001D6C34"/>
    <w:rsid w:val="001D723C"/>
    <w:rsid w:val="001D742B"/>
    <w:rsid w:val="001D7FFE"/>
    <w:rsid w:val="001E038B"/>
    <w:rsid w:val="001E0705"/>
    <w:rsid w:val="001E0D82"/>
    <w:rsid w:val="001E0F93"/>
    <w:rsid w:val="001E15BA"/>
    <w:rsid w:val="001E1D5B"/>
    <w:rsid w:val="001E2324"/>
    <w:rsid w:val="001E26A9"/>
    <w:rsid w:val="001E289F"/>
    <w:rsid w:val="001E2ACD"/>
    <w:rsid w:val="001E2C0E"/>
    <w:rsid w:val="001E30DC"/>
    <w:rsid w:val="001E3401"/>
    <w:rsid w:val="001E3895"/>
    <w:rsid w:val="001E3B12"/>
    <w:rsid w:val="001E493F"/>
    <w:rsid w:val="001E4EC9"/>
    <w:rsid w:val="001E639E"/>
    <w:rsid w:val="001E6CD3"/>
    <w:rsid w:val="001E7247"/>
    <w:rsid w:val="001E76A6"/>
    <w:rsid w:val="001E78EF"/>
    <w:rsid w:val="001E7A24"/>
    <w:rsid w:val="001F0A8E"/>
    <w:rsid w:val="001F0DB9"/>
    <w:rsid w:val="001F0FE8"/>
    <w:rsid w:val="001F1B07"/>
    <w:rsid w:val="001F1BA0"/>
    <w:rsid w:val="001F1CDA"/>
    <w:rsid w:val="001F1DB6"/>
    <w:rsid w:val="001F2428"/>
    <w:rsid w:val="001F286E"/>
    <w:rsid w:val="001F2D99"/>
    <w:rsid w:val="001F3905"/>
    <w:rsid w:val="001F3A0E"/>
    <w:rsid w:val="001F3D49"/>
    <w:rsid w:val="001F42A0"/>
    <w:rsid w:val="001F456B"/>
    <w:rsid w:val="001F4B64"/>
    <w:rsid w:val="001F4D82"/>
    <w:rsid w:val="001F4F52"/>
    <w:rsid w:val="001F502F"/>
    <w:rsid w:val="001F6826"/>
    <w:rsid w:val="001F6CD2"/>
    <w:rsid w:val="001F7885"/>
    <w:rsid w:val="001F78E7"/>
    <w:rsid w:val="002000F6"/>
    <w:rsid w:val="002002EF"/>
    <w:rsid w:val="00200849"/>
    <w:rsid w:val="00200FAC"/>
    <w:rsid w:val="002015F6"/>
    <w:rsid w:val="002016D7"/>
    <w:rsid w:val="00201C29"/>
    <w:rsid w:val="00202376"/>
    <w:rsid w:val="002023D5"/>
    <w:rsid w:val="00202867"/>
    <w:rsid w:val="00202C7A"/>
    <w:rsid w:val="00202CE5"/>
    <w:rsid w:val="002036A4"/>
    <w:rsid w:val="002039AC"/>
    <w:rsid w:val="002040A0"/>
    <w:rsid w:val="002043EB"/>
    <w:rsid w:val="00204956"/>
    <w:rsid w:val="00204981"/>
    <w:rsid w:val="00205BEB"/>
    <w:rsid w:val="0020637E"/>
    <w:rsid w:val="002063E9"/>
    <w:rsid w:val="00206AE2"/>
    <w:rsid w:val="00206BFA"/>
    <w:rsid w:val="0020751A"/>
    <w:rsid w:val="00207D66"/>
    <w:rsid w:val="00210002"/>
    <w:rsid w:val="00210D37"/>
    <w:rsid w:val="00210D75"/>
    <w:rsid w:val="00211050"/>
    <w:rsid w:val="002114C8"/>
    <w:rsid w:val="002114CB"/>
    <w:rsid w:val="002114FA"/>
    <w:rsid w:val="00211993"/>
    <w:rsid w:val="00211A09"/>
    <w:rsid w:val="00212432"/>
    <w:rsid w:val="0021328B"/>
    <w:rsid w:val="0021431B"/>
    <w:rsid w:val="00214491"/>
    <w:rsid w:val="00214CFB"/>
    <w:rsid w:val="002154C6"/>
    <w:rsid w:val="00215636"/>
    <w:rsid w:val="00215655"/>
    <w:rsid w:val="00215832"/>
    <w:rsid w:val="00215CFF"/>
    <w:rsid w:val="002161A6"/>
    <w:rsid w:val="0021668B"/>
    <w:rsid w:val="00216E9C"/>
    <w:rsid w:val="0021718E"/>
    <w:rsid w:val="002172C9"/>
    <w:rsid w:val="00217793"/>
    <w:rsid w:val="00217B4F"/>
    <w:rsid w:val="00217B97"/>
    <w:rsid w:val="0022062B"/>
    <w:rsid w:val="002206F7"/>
    <w:rsid w:val="0022086C"/>
    <w:rsid w:val="00220A97"/>
    <w:rsid w:val="0022120C"/>
    <w:rsid w:val="00222152"/>
    <w:rsid w:val="00222C0B"/>
    <w:rsid w:val="002235E7"/>
    <w:rsid w:val="0022386A"/>
    <w:rsid w:val="00223A2A"/>
    <w:rsid w:val="00223B9F"/>
    <w:rsid w:val="00223C02"/>
    <w:rsid w:val="0022420C"/>
    <w:rsid w:val="00224377"/>
    <w:rsid w:val="00224D73"/>
    <w:rsid w:val="002250EA"/>
    <w:rsid w:val="00225CC5"/>
    <w:rsid w:val="0022676B"/>
    <w:rsid w:val="002268C8"/>
    <w:rsid w:val="00226ACE"/>
    <w:rsid w:val="00227419"/>
    <w:rsid w:val="002275BB"/>
    <w:rsid w:val="00227A0D"/>
    <w:rsid w:val="0023081C"/>
    <w:rsid w:val="00230883"/>
    <w:rsid w:val="00230B8A"/>
    <w:rsid w:val="002312D7"/>
    <w:rsid w:val="00231A04"/>
    <w:rsid w:val="00231AE4"/>
    <w:rsid w:val="00231C6C"/>
    <w:rsid w:val="00231EB5"/>
    <w:rsid w:val="00232988"/>
    <w:rsid w:val="00232C72"/>
    <w:rsid w:val="0023334D"/>
    <w:rsid w:val="0023337A"/>
    <w:rsid w:val="0023376D"/>
    <w:rsid w:val="00233BF5"/>
    <w:rsid w:val="002340BE"/>
    <w:rsid w:val="002342F7"/>
    <w:rsid w:val="00234DC6"/>
    <w:rsid w:val="002353D2"/>
    <w:rsid w:val="002361D8"/>
    <w:rsid w:val="002362A4"/>
    <w:rsid w:val="00236549"/>
    <w:rsid w:val="00236DA7"/>
    <w:rsid w:val="0023724C"/>
    <w:rsid w:val="00237A23"/>
    <w:rsid w:val="00237B77"/>
    <w:rsid w:val="00237B93"/>
    <w:rsid w:val="00237C6B"/>
    <w:rsid w:val="002408C2"/>
    <w:rsid w:val="00240E1D"/>
    <w:rsid w:val="0024107F"/>
    <w:rsid w:val="002410FF"/>
    <w:rsid w:val="00241375"/>
    <w:rsid w:val="002415EA"/>
    <w:rsid w:val="0024195E"/>
    <w:rsid w:val="00241A8E"/>
    <w:rsid w:val="002423C3"/>
    <w:rsid w:val="00242455"/>
    <w:rsid w:val="002438C9"/>
    <w:rsid w:val="0024422C"/>
    <w:rsid w:val="00244E2F"/>
    <w:rsid w:val="00244FF6"/>
    <w:rsid w:val="002452E2"/>
    <w:rsid w:val="00245616"/>
    <w:rsid w:val="002458E5"/>
    <w:rsid w:val="00245A82"/>
    <w:rsid w:val="00246AFC"/>
    <w:rsid w:val="00246D6C"/>
    <w:rsid w:val="00247D84"/>
    <w:rsid w:val="00247DEA"/>
    <w:rsid w:val="0025000B"/>
    <w:rsid w:val="00250571"/>
    <w:rsid w:val="00250C87"/>
    <w:rsid w:val="00250D9C"/>
    <w:rsid w:val="0025129B"/>
    <w:rsid w:val="00251457"/>
    <w:rsid w:val="0025151C"/>
    <w:rsid w:val="002518AF"/>
    <w:rsid w:val="00252342"/>
    <w:rsid w:val="0025237A"/>
    <w:rsid w:val="002524CD"/>
    <w:rsid w:val="00252BBC"/>
    <w:rsid w:val="00252E67"/>
    <w:rsid w:val="00253151"/>
    <w:rsid w:val="0025330B"/>
    <w:rsid w:val="00253E02"/>
    <w:rsid w:val="00254237"/>
    <w:rsid w:val="002543F3"/>
    <w:rsid w:val="0025471B"/>
    <w:rsid w:val="00254EA7"/>
    <w:rsid w:val="00255465"/>
    <w:rsid w:val="00256287"/>
    <w:rsid w:val="00256360"/>
    <w:rsid w:val="002564B7"/>
    <w:rsid w:val="00257362"/>
    <w:rsid w:val="002576AC"/>
    <w:rsid w:val="00257C80"/>
    <w:rsid w:val="00260313"/>
    <w:rsid w:val="0026051A"/>
    <w:rsid w:val="002607CA"/>
    <w:rsid w:val="00260A95"/>
    <w:rsid w:val="00260AE2"/>
    <w:rsid w:val="00261503"/>
    <w:rsid w:val="002615C7"/>
    <w:rsid w:val="00261758"/>
    <w:rsid w:val="00261CBE"/>
    <w:rsid w:val="00262EF2"/>
    <w:rsid w:val="002637BF"/>
    <w:rsid w:val="00263B09"/>
    <w:rsid w:val="00263C68"/>
    <w:rsid w:val="00264080"/>
    <w:rsid w:val="00264411"/>
    <w:rsid w:val="00264D3A"/>
    <w:rsid w:val="00265387"/>
    <w:rsid w:val="00266116"/>
    <w:rsid w:val="0026749F"/>
    <w:rsid w:val="00267699"/>
    <w:rsid w:val="00267EFA"/>
    <w:rsid w:val="0027001F"/>
    <w:rsid w:val="002705BC"/>
    <w:rsid w:val="0027085A"/>
    <w:rsid w:val="00270912"/>
    <w:rsid w:val="00270C5F"/>
    <w:rsid w:val="00271E7C"/>
    <w:rsid w:val="00272E86"/>
    <w:rsid w:val="00273D99"/>
    <w:rsid w:val="00273FCA"/>
    <w:rsid w:val="00274226"/>
    <w:rsid w:val="002742AE"/>
    <w:rsid w:val="00274436"/>
    <w:rsid w:val="00274ED8"/>
    <w:rsid w:val="00274FB0"/>
    <w:rsid w:val="002758C6"/>
    <w:rsid w:val="00275B87"/>
    <w:rsid w:val="0027691F"/>
    <w:rsid w:val="00276AE2"/>
    <w:rsid w:val="00276D1D"/>
    <w:rsid w:val="00277701"/>
    <w:rsid w:val="00277B52"/>
    <w:rsid w:val="00277D6C"/>
    <w:rsid w:val="00277E79"/>
    <w:rsid w:val="00280AB9"/>
    <w:rsid w:val="00280E0B"/>
    <w:rsid w:val="00281011"/>
    <w:rsid w:val="00281456"/>
    <w:rsid w:val="00281B3B"/>
    <w:rsid w:val="00281CB7"/>
    <w:rsid w:val="00281E7E"/>
    <w:rsid w:val="00281F0E"/>
    <w:rsid w:val="002828B9"/>
    <w:rsid w:val="00283588"/>
    <w:rsid w:val="002838CD"/>
    <w:rsid w:val="00283E04"/>
    <w:rsid w:val="0028473C"/>
    <w:rsid w:val="00284D4E"/>
    <w:rsid w:val="00285370"/>
    <w:rsid w:val="0028576F"/>
    <w:rsid w:val="00286F36"/>
    <w:rsid w:val="0028702E"/>
    <w:rsid w:val="00287170"/>
    <w:rsid w:val="00287587"/>
    <w:rsid w:val="00287876"/>
    <w:rsid w:val="00287B43"/>
    <w:rsid w:val="00287F28"/>
    <w:rsid w:val="00290EFD"/>
    <w:rsid w:val="002916CE"/>
    <w:rsid w:val="00291B04"/>
    <w:rsid w:val="002928AD"/>
    <w:rsid w:val="00293244"/>
    <w:rsid w:val="002936ED"/>
    <w:rsid w:val="00294622"/>
    <w:rsid w:val="002949C5"/>
    <w:rsid w:val="00294D0A"/>
    <w:rsid w:val="002956AE"/>
    <w:rsid w:val="00295766"/>
    <w:rsid w:val="002958FC"/>
    <w:rsid w:val="00295902"/>
    <w:rsid w:val="0029638E"/>
    <w:rsid w:val="002964EA"/>
    <w:rsid w:val="0029684C"/>
    <w:rsid w:val="00296B81"/>
    <w:rsid w:val="00296CB2"/>
    <w:rsid w:val="00297F95"/>
    <w:rsid w:val="00297FA3"/>
    <w:rsid w:val="002A0207"/>
    <w:rsid w:val="002A0CBC"/>
    <w:rsid w:val="002A25EE"/>
    <w:rsid w:val="002A3729"/>
    <w:rsid w:val="002A39D0"/>
    <w:rsid w:val="002A3CDC"/>
    <w:rsid w:val="002A3CE9"/>
    <w:rsid w:val="002A4222"/>
    <w:rsid w:val="002A4C06"/>
    <w:rsid w:val="002A4C6D"/>
    <w:rsid w:val="002A4D10"/>
    <w:rsid w:val="002A4FB6"/>
    <w:rsid w:val="002A514D"/>
    <w:rsid w:val="002A5B71"/>
    <w:rsid w:val="002A6B23"/>
    <w:rsid w:val="002A7DCD"/>
    <w:rsid w:val="002A7E63"/>
    <w:rsid w:val="002B037D"/>
    <w:rsid w:val="002B0B9F"/>
    <w:rsid w:val="002B0E58"/>
    <w:rsid w:val="002B0EEF"/>
    <w:rsid w:val="002B1467"/>
    <w:rsid w:val="002B1694"/>
    <w:rsid w:val="002B16E6"/>
    <w:rsid w:val="002B1A6A"/>
    <w:rsid w:val="002B1E81"/>
    <w:rsid w:val="002B1EBC"/>
    <w:rsid w:val="002B2575"/>
    <w:rsid w:val="002B2645"/>
    <w:rsid w:val="002B2D5D"/>
    <w:rsid w:val="002B2EE0"/>
    <w:rsid w:val="002B3297"/>
    <w:rsid w:val="002B37FF"/>
    <w:rsid w:val="002B424B"/>
    <w:rsid w:val="002B43F8"/>
    <w:rsid w:val="002B4592"/>
    <w:rsid w:val="002B46B8"/>
    <w:rsid w:val="002B4BE5"/>
    <w:rsid w:val="002B4FE7"/>
    <w:rsid w:val="002B5CC1"/>
    <w:rsid w:val="002B6A1C"/>
    <w:rsid w:val="002B73F3"/>
    <w:rsid w:val="002B7521"/>
    <w:rsid w:val="002B7C0D"/>
    <w:rsid w:val="002C029C"/>
    <w:rsid w:val="002C050D"/>
    <w:rsid w:val="002C0C82"/>
    <w:rsid w:val="002C0E72"/>
    <w:rsid w:val="002C1193"/>
    <w:rsid w:val="002C155B"/>
    <w:rsid w:val="002C1737"/>
    <w:rsid w:val="002C17A8"/>
    <w:rsid w:val="002C1DAF"/>
    <w:rsid w:val="002C1FCB"/>
    <w:rsid w:val="002C2292"/>
    <w:rsid w:val="002C287F"/>
    <w:rsid w:val="002C374C"/>
    <w:rsid w:val="002C3AF9"/>
    <w:rsid w:val="002C3B60"/>
    <w:rsid w:val="002C3BF0"/>
    <w:rsid w:val="002C411A"/>
    <w:rsid w:val="002C471E"/>
    <w:rsid w:val="002C4CF9"/>
    <w:rsid w:val="002C4E1B"/>
    <w:rsid w:val="002C5724"/>
    <w:rsid w:val="002C5AE4"/>
    <w:rsid w:val="002C64AE"/>
    <w:rsid w:val="002C6E9F"/>
    <w:rsid w:val="002C711E"/>
    <w:rsid w:val="002C734E"/>
    <w:rsid w:val="002C73CE"/>
    <w:rsid w:val="002C746E"/>
    <w:rsid w:val="002C76F1"/>
    <w:rsid w:val="002C7B28"/>
    <w:rsid w:val="002C7D37"/>
    <w:rsid w:val="002C7E3F"/>
    <w:rsid w:val="002D0087"/>
    <w:rsid w:val="002D0C56"/>
    <w:rsid w:val="002D0DD7"/>
    <w:rsid w:val="002D0F00"/>
    <w:rsid w:val="002D113A"/>
    <w:rsid w:val="002D13A5"/>
    <w:rsid w:val="002D258E"/>
    <w:rsid w:val="002D2909"/>
    <w:rsid w:val="002D2946"/>
    <w:rsid w:val="002D2CB9"/>
    <w:rsid w:val="002D2E06"/>
    <w:rsid w:val="002D2FEC"/>
    <w:rsid w:val="002D30C9"/>
    <w:rsid w:val="002D3451"/>
    <w:rsid w:val="002D3A20"/>
    <w:rsid w:val="002D3DA5"/>
    <w:rsid w:val="002D4522"/>
    <w:rsid w:val="002D47B1"/>
    <w:rsid w:val="002D4A33"/>
    <w:rsid w:val="002D4E1B"/>
    <w:rsid w:val="002D5272"/>
    <w:rsid w:val="002D5413"/>
    <w:rsid w:val="002D5A31"/>
    <w:rsid w:val="002D5B21"/>
    <w:rsid w:val="002D5C9A"/>
    <w:rsid w:val="002D5F8E"/>
    <w:rsid w:val="002D615B"/>
    <w:rsid w:val="002D64AF"/>
    <w:rsid w:val="002D771D"/>
    <w:rsid w:val="002E0904"/>
    <w:rsid w:val="002E0A6C"/>
    <w:rsid w:val="002E13B1"/>
    <w:rsid w:val="002E13BE"/>
    <w:rsid w:val="002E1664"/>
    <w:rsid w:val="002E1A87"/>
    <w:rsid w:val="002E1ABF"/>
    <w:rsid w:val="002E1FEA"/>
    <w:rsid w:val="002E2DD8"/>
    <w:rsid w:val="002E310D"/>
    <w:rsid w:val="002E3C35"/>
    <w:rsid w:val="002E460F"/>
    <w:rsid w:val="002E4E40"/>
    <w:rsid w:val="002E5A06"/>
    <w:rsid w:val="002E691A"/>
    <w:rsid w:val="002E6ED1"/>
    <w:rsid w:val="002E7A15"/>
    <w:rsid w:val="002E7AA2"/>
    <w:rsid w:val="002F07F5"/>
    <w:rsid w:val="002F0E08"/>
    <w:rsid w:val="002F0FB5"/>
    <w:rsid w:val="002F16CA"/>
    <w:rsid w:val="002F18BA"/>
    <w:rsid w:val="002F238D"/>
    <w:rsid w:val="002F254C"/>
    <w:rsid w:val="002F2FE1"/>
    <w:rsid w:val="002F3B81"/>
    <w:rsid w:val="002F3C71"/>
    <w:rsid w:val="002F3F2C"/>
    <w:rsid w:val="002F41FD"/>
    <w:rsid w:val="002F493F"/>
    <w:rsid w:val="002F52D6"/>
    <w:rsid w:val="002F5899"/>
    <w:rsid w:val="002F609E"/>
    <w:rsid w:val="002F6770"/>
    <w:rsid w:val="002F6E9D"/>
    <w:rsid w:val="002F7005"/>
    <w:rsid w:val="00300226"/>
    <w:rsid w:val="00300B63"/>
    <w:rsid w:val="00301C35"/>
    <w:rsid w:val="003024CD"/>
    <w:rsid w:val="0030268B"/>
    <w:rsid w:val="003038E0"/>
    <w:rsid w:val="00303AAF"/>
    <w:rsid w:val="0030478C"/>
    <w:rsid w:val="00304A8A"/>
    <w:rsid w:val="00304C50"/>
    <w:rsid w:val="0030587E"/>
    <w:rsid w:val="00305A32"/>
    <w:rsid w:val="00305C51"/>
    <w:rsid w:val="00305E39"/>
    <w:rsid w:val="00305F3E"/>
    <w:rsid w:val="00307BBF"/>
    <w:rsid w:val="00307EB3"/>
    <w:rsid w:val="003100C3"/>
    <w:rsid w:val="0031026F"/>
    <w:rsid w:val="0031100D"/>
    <w:rsid w:val="003117FD"/>
    <w:rsid w:val="0031249A"/>
    <w:rsid w:val="00312953"/>
    <w:rsid w:val="00315056"/>
    <w:rsid w:val="00315110"/>
    <w:rsid w:val="003152A8"/>
    <w:rsid w:val="00315DC9"/>
    <w:rsid w:val="00315F44"/>
    <w:rsid w:val="003167CE"/>
    <w:rsid w:val="0031680F"/>
    <w:rsid w:val="00316CAC"/>
    <w:rsid w:val="00317760"/>
    <w:rsid w:val="0031785C"/>
    <w:rsid w:val="00320154"/>
    <w:rsid w:val="00320297"/>
    <w:rsid w:val="003207CA"/>
    <w:rsid w:val="00320975"/>
    <w:rsid w:val="00320CF1"/>
    <w:rsid w:val="003223A8"/>
    <w:rsid w:val="00322FEF"/>
    <w:rsid w:val="003233D0"/>
    <w:rsid w:val="00323AC9"/>
    <w:rsid w:val="00323E39"/>
    <w:rsid w:val="00324342"/>
    <w:rsid w:val="003251E9"/>
    <w:rsid w:val="00325271"/>
    <w:rsid w:val="00325DFE"/>
    <w:rsid w:val="00326B02"/>
    <w:rsid w:val="00326B0D"/>
    <w:rsid w:val="0033012B"/>
    <w:rsid w:val="00330187"/>
    <w:rsid w:val="00330946"/>
    <w:rsid w:val="00330D9B"/>
    <w:rsid w:val="00331000"/>
    <w:rsid w:val="00331F51"/>
    <w:rsid w:val="00332918"/>
    <w:rsid w:val="00332A90"/>
    <w:rsid w:val="00332C22"/>
    <w:rsid w:val="00332C9E"/>
    <w:rsid w:val="00332CDC"/>
    <w:rsid w:val="00332D67"/>
    <w:rsid w:val="00332F69"/>
    <w:rsid w:val="003336B2"/>
    <w:rsid w:val="00333AFB"/>
    <w:rsid w:val="00333B63"/>
    <w:rsid w:val="00334E3A"/>
    <w:rsid w:val="00334F9D"/>
    <w:rsid w:val="00335C37"/>
    <w:rsid w:val="00335C4F"/>
    <w:rsid w:val="00336530"/>
    <w:rsid w:val="003368A0"/>
    <w:rsid w:val="00336B1D"/>
    <w:rsid w:val="00337C1C"/>
    <w:rsid w:val="00337CEE"/>
    <w:rsid w:val="00337D47"/>
    <w:rsid w:val="00337D81"/>
    <w:rsid w:val="00337F00"/>
    <w:rsid w:val="00337F2B"/>
    <w:rsid w:val="0034086A"/>
    <w:rsid w:val="00340E7A"/>
    <w:rsid w:val="00340FB2"/>
    <w:rsid w:val="00341BD3"/>
    <w:rsid w:val="00342890"/>
    <w:rsid w:val="003428A4"/>
    <w:rsid w:val="00343178"/>
    <w:rsid w:val="0034388E"/>
    <w:rsid w:val="00343F2B"/>
    <w:rsid w:val="00344557"/>
    <w:rsid w:val="003447B6"/>
    <w:rsid w:val="00344903"/>
    <w:rsid w:val="00345505"/>
    <w:rsid w:val="0034553E"/>
    <w:rsid w:val="0034557B"/>
    <w:rsid w:val="003456CC"/>
    <w:rsid w:val="0034598C"/>
    <w:rsid w:val="003459C2"/>
    <w:rsid w:val="003468C8"/>
    <w:rsid w:val="00346B73"/>
    <w:rsid w:val="00347161"/>
    <w:rsid w:val="00347224"/>
    <w:rsid w:val="00347306"/>
    <w:rsid w:val="00347308"/>
    <w:rsid w:val="00350ECD"/>
    <w:rsid w:val="003515A7"/>
    <w:rsid w:val="003515F5"/>
    <w:rsid w:val="003520FA"/>
    <w:rsid w:val="00352CCF"/>
    <w:rsid w:val="003537E6"/>
    <w:rsid w:val="00353BDE"/>
    <w:rsid w:val="00353C49"/>
    <w:rsid w:val="0035477E"/>
    <w:rsid w:val="003549BA"/>
    <w:rsid w:val="00354D7B"/>
    <w:rsid w:val="003551FD"/>
    <w:rsid w:val="003554C5"/>
    <w:rsid w:val="003561AD"/>
    <w:rsid w:val="00356550"/>
    <w:rsid w:val="00356E50"/>
    <w:rsid w:val="00357C7C"/>
    <w:rsid w:val="00357F18"/>
    <w:rsid w:val="003606B5"/>
    <w:rsid w:val="00360D52"/>
    <w:rsid w:val="00361088"/>
    <w:rsid w:val="003611E0"/>
    <w:rsid w:val="003611EA"/>
    <w:rsid w:val="003623F1"/>
    <w:rsid w:val="003625D5"/>
    <w:rsid w:val="003632EE"/>
    <w:rsid w:val="003636D9"/>
    <w:rsid w:val="00364DBE"/>
    <w:rsid w:val="00364FEC"/>
    <w:rsid w:val="00365AF5"/>
    <w:rsid w:val="003663A8"/>
    <w:rsid w:val="00366AFF"/>
    <w:rsid w:val="00367D7C"/>
    <w:rsid w:val="0037130A"/>
    <w:rsid w:val="00371331"/>
    <w:rsid w:val="003714D8"/>
    <w:rsid w:val="00371566"/>
    <w:rsid w:val="00371C19"/>
    <w:rsid w:val="00371D2B"/>
    <w:rsid w:val="00371D9A"/>
    <w:rsid w:val="00372DEC"/>
    <w:rsid w:val="003732F8"/>
    <w:rsid w:val="00373CC3"/>
    <w:rsid w:val="00374D22"/>
    <w:rsid w:val="0037510D"/>
    <w:rsid w:val="00375D05"/>
    <w:rsid w:val="0037636D"/>
    <w:rsid w:val="00376942"/>
    <w:rsid w:val="003769CC"/>
    <w:rsid w:val="00380B11"/>
    <w:rsid w:val="00380E7B"/>
    <w:rsid w:val="00381007"/>
    <w:rsid w:val="003816FB"/>
    <w:rsid w:val="003817AB"/>
    <w:rsid w:val="003819FF"/>
    <w:rsid w:val="00381B4A"/>
    <w:rsid w:val="00382054"/>
    <w:rsid w:val="0038245A"/>
    <w:rsid w:val="00382999"/>
    <w:rsid w:val="003829DF"/>
    <w:rsid w:val="003836C9"/>
    <w:rsid w:val="00383B56"/>
    <w:rsid w:val="00383FF5"/>
    <w:rsid w:val="003840C7"/>
    <w:rsid w:val="003841A9"/>
    <w:rsid w:val="003847D4"/>
    <w:rsid w:val="00384A5A"/>
    <w:rsid w:val="003851B0"/>
    <w:rsid w:val="003851DF"/>
    <w:rsid w:val="003859FE"/>
    <w:rsid w:val="00385D52"/>
    <w:rsid w:val="00385E6B"/>
    <w:rsid w:val="00386128"/>
    <w:rsid w:val="003871EB"/>
    <w:rsid w:val="00387325"/>
    <w:rsid w:val="0038743F"/>
    <w:rsid w:val="00387655"/>
    <w:rsid w:val="00387AAE"/>
    <w:rsid w:val="003902E8"/>
    <w:rsid w:val="003904E8"/>
    <w:rsid w:val="0039064F"/>
    <w:rsid w:val="0039092B"/>
    <w:rsid w:val="00391397"/>
    <w:rsid w:val="00391F83"/>
    <w:rsid w:val="00392008"/>
    <w:rsid w:val="00392242"/>
    <w:rsid w:val="003926C6"/>
    <w:rsid w:val="00392A31"/>
    <w:rsid w:val="00392D97"/>
    <w:rsid w:val="00392DC5"/>
    <w:rsid w:val="0039307D"/>
    <w:rsid w:val="00393163"/>
    <w:rsid w:val="00393862"/>
    <w:rsid w:val="00393C69"/>
    <w:rsid w:val="00394605"/>
    <w:rsid w:val="0039483E"/>
    <w:rsid w:val="0039519D"/>
    <w:rsid w:val="003953FF"/>
    <w:rsid w:val="00395540"/>
    <w:rsid w:val="0039660E"/>
    <w:rsid w:val="003968C9"/>
    <w:rsid w:val="00396C0F"/>
    <w:rsid w:val="00396D87"/>
    <w:rsid w:val="00396EFF"/>
    <w:rsid w:val="00396F39"/>
    <w:rsid w:val="003972B2"/>
    <w:rsid w:val="00397CFF"/>
    <w:rsid w:val="00397E16"/>
    <w:rsid w:val="003A02D1"/>
    <w:rsid w:val="003A0B42"/>
    <w:rsid w:val="003A28BF"/>
    <w:rsid w:val="003A34ED"/>
    <w:rsid w:val="003A3568"/>
    <w:rsid w:val="003A39D0"/>
    <w:rsid w:val="003A3BA8"/>
    <w:rsid w:val="003A4273"/>
    <w:rsid w:val="003A43F1"/>
    <w:rsid w:val="003A46B4"/>
    <w:rsid w:val="003A470C"/>
    <w:rsid w:val="003A522C"/>
    <w:rsid w:val="003A539C"/>
    <w:rsid w:val="003A585B"/>
    <w:rsid w:val="003A5D23"/>
    <w:rsid w:val="003A6A45"/>
    <w:rsid w:val="003A6C56"/>
    <w:rsid w:val="003A6FDB"/>
    <w:rsid w:val="003A70FE"/>
    <w:rsid w:val="003A71F9"/>
    <w:rsid w:val="003A7FCF"/>
    <w:rsid w:val="003B050F"/>
    <w:rsid w:val="003B09B2"/>
    <w:rsid w:val="003B1BE2"/>
    <w:rsid w:val="003B1E48"/>
    <w:rsid w:val="003B1FF1"/>
    <w:rsid w:val="003B21B0"/>
    <w:rsid w:val="003B2531"/>
    <w:rsid w:val="003B35B9"/>
    <w:rsid w:val="003B371D"/>
    <w:rsid w:val="003B3722"/>
    <w:rsid w:val="003B3B1B"/>
    <w:rsid w:val="003B3CB6"/>
    <w:rsid w:val="003B41F5"/>
    <w:rsid w:val="003B455B"/>
    <w:rsid w:val="003B4915"/>
    <w:rsid w:val="003B5636"/>
    <w:rsid w:val="003B5867"/>
    <w:rsid w:val="003B593C"/>
    <w:rsid w:val="003B5C89"/>
    <w:rsid w:val="003B69DA"/>
    <w:rsid w:val="003B69F8"/>
    <w:rsid w:val="003B6AB8"/>
    <w:rsid w:val="003B6C3B"/>
    <w:rsid w:val="003B6ED2"/>
    <w:rsid w:val="003B70EE"/>
    <w:rsid w:val="003B75E7"/>
    <w:rsid w:val="003B7A23"/>
    <w:rsid w:val="003B7EBB"/>
    <w:rsid w:val="003C07E7"/>
    <w:rsid w:val="003C0935"/>
    <w:rsid w:val="003C0EB1"/>
    <w:rsid w:val="003C16B0"/>
    <w:rsid w:val="003C1A43"/>
    <w:rsid w:val="003C1F14"/>
    <w:rsid w:val="003C2240"/>
    <w:rsid w:val="003C28F1"/>
    <w:rsid w:val="003C3431"/>
    <w:rsid w:val="003C3666"/>
    <w:rsid w:val="003C377A"/>
    <w:rsid w:val="003C3C0B"/>
    <w:rsid w:val="003C4BCB"/>
    <w:rsid w:val="003C4DAA"/>
    <w:rsid w:val="003C4F5E"/>
    <w:rsid w:val="003C5100"/>
    <w:rsid w:val="003C5387"/>
    <w:rsid w:val="003C557F"/>
    <w:rsid w:val="003C5D26"/>
    <w:rsid w:val="003C5D6C"/>
    <w:rsid w:val="003C6336"/>
    <w:rsid w:val="003C660E"/>
    <w:rsid w:val="003C6723"/>
    <w:rsid w:val="003C676B"/>
    <w:rsid w:val="003C6876"/>
    <w:rsid w:val="003C6AC0"/>
    <w:rsid w:val="003C6D00"/>
    <w:rsid w:val="003C7FE8"/>
    <w:rsid w:val="003D01D9"/>
    <w:rsid w:val="003D0714"/>
    <w:rsid w:val="003D0DFF"/>
    <w:rsid w:val="003D165E"/>
    <w:rsid w:val="003D17E1"/>
    <w:rsid w:val="003D212E"/>
    <w:rsid w:val="003D22C9"/>
    <w:rsid w:val="003D24B1"/>
    <w:rsid w:val="003D2A28"/>
    <w:rsid w:val="003D2DD5"/>
    <w:rsid w:val="003D2DF1"/>
    <w:rsid w:val="003D377D"/>
    <w:rsid w:val="003D4578"/>
    <w:rsid w:val="003D5714"/>
    <w:rsid w:val="003D62EC"/>
    <w:rsid w:val="003D7399"/>
    <w:rsid w:val="003D7605"/>
    <w:rsid w:val="003D7812"/>
    <w:rsid w:val="003D7A30"/>
    <w:rsid w:val="003D7BA7"/>
    <w:rsid w:val="003D7CEB"/>
    <w:rsid w:val="003D7E3A"/>
    <w:rsid w:val="003E00AC"/>
    <w:rsid w:val="003E06E8"/>
    <w:rsid w:val="003E091B"/>
    <w:rsid w:val="003E0B89"/>
    <w:rsid w:val="003E0F79"/>
    <w:rsid w:val="003E12D4"/>
    <w:rsid w:val="003E151F"/>
    <w:rsid w:val="003E1B30"/>
    <w:rsid w:val="003E2631"/>
    <w:rsid w:val="003E2730"/>
    <w:rsid w:val="003E2B83"/>
    <w:rsid w:val="003E3190"/>
    <w:rsid w:val="003E357F"/>
    <w:rsid w:val="003E3CEA"/>
    <w:rsid w:val="003E3DC2"/>
    <w:rsid w:val="003E3F44"/>
    <w:rsid w:val="003E3F76"/>
    <w:rsid w:val="003E4046"/>
    <w:rsid w:val="003E4056"/>
    <w:rsid w:val="003E4A04"/>
    <w:rsid w:val="003E4DAC"/>
    <w:rsid w:val="003E50B9"/>
    <w:rsid w:val="003E5579"/>
    <w:rsid w:val="003E5741"/>
    <w:rsid w:val="003E58EE"/>
    <w:rsid w:val="003E6B34"/>
    <w:rsid w:val="003E6BDF"/>
    <w:rsid w:val="003E73B9"/>
    <w:rsid w:val="003E7545"/>
    <w:rsid w:val="003E7B75"/>
    <w:rsid w:val="003F010E"/>
    <w:rsid w:val="003F01D3"/>
    <w:rsid w:val="003F0B8A"/>
    <w:rsid w:val="003F0CEC"/>
    <w:rsid w:val="003F1B47"/>
    <w:rsid w:val="003F28B5"/>
    <w:rsid w:val="003F2CAB"/>
    <w:rsid w:val="003F4149"/>
    <w:rsid w:val="003F4D78"/>
    <w:rsid w:val="003F5001"/>
    <w:rsid w:val="003F5897"/>
    <w:rsid w:val="003F58B6"/>
    <w:rsid w:val="003F5D55"/>
    <w:rsid w:val="003F6217"/>
    <w:rsid w:val="003F6405"/>
    <w:rsid w:val="003F68A0"/>
    <w:rsid w:val="003F7133"/>
    <w:rsid w:val="003F7362"/>
    <w:rsid w:val="003F7557"/>
    <w:rsid w:val="003F7989"/>
    <w:rsid w:val="003F79C4"/>
    <w:rsid w:val="0040037C"/>
    <w:rsid w:val="004003CA"/>
    <w:rsid w:val="00400CBA"/>
    <w:rsid w:val="004010DF"/>
    <w:rsid w:val="004011E5"/>
    <w:rsid w:val="00401222"/>
    <w:rsid w:val="00403191"/>
    <w:rsid w:val="00403792"/>
    <w:rsid w:val="004040D8"/>
    <w:rsid w:val="00404726"/>
    <w:rsid w:val="0040477E"/>
    <w:rsid w:val="0040491E"/>
    <w:rsid w:val="00404DCB"/>
    <w:rsid w:val="0040516C"/>
    <w:rsid w:val="004056CB"/>
    <w:rsid w:val="0040697C"/>
    <w:rsid w:val="00407064"/>
    <w:rsid w:val="004070AC"/>
    <w:rsid w:val="004070B9"/>
    <w:rsid w:val="00410343"/>
    <w:rsid w:val="00410639"/>
    <w:rsid w:val="00410B91"/>
    <w:rsid w:val="00411565"/>
    <w:rsid w:val="004115BB"/>
    <w:rsid w:val="00411B7E"/>
    <w:rsid w:val="00411BB4"/>
    <w:rsid w:val="00411E5A"/>
    <w:rsid w:val="00412346"/>
    <w:rsid w:val="0041235A"/>
    <w:rsid w:val="00412DA0"/>
    <w:rsid w:val="004138F7"/>
    <w:rsid w:val="00414237"/>
    <w:rsid w:val="00414430"/>
    <w:rsid w:val="004145F0"/>
    <w:rsid w:val="00414AF4"/>
    <w:rsid w:val="00414C6B"/>
    <w:rsid w:val="004158A5"/>
    <w:rsid w:val="00415E3F"/>
    <w:rsid w:val="00416291"/>
    <w:rsid w:val="004163F8"/>
    <w:rsid w:val="004166AA"/>
    <w:rsid w:val="00416C59"/>
    <w:rsid w:val="004170DB"/>
    <w:rsid w:val="004178EC"/>
    <w:rsid w:val="00417B7E"/>
    <w:rsid w:val="00420044"/>
    <w:rsid w:val="0042149F"/>
    <w:rsid w:val="00421EF1"/>
    <w:rsid w:val="00421F28"/>
    <w:rsid w:val="00422653"/>
    <w:rsid w:val="0042294E"/>
    <w:rsid w:val="004229D0"/>
    <w:rsid w:val="00422BB6"/>
    <w:rsid w:val="00422DD9"/>
    <w:rsid w:val="00422EFB"/>
    <w:rsid w:val="00423B05"/>
    <w:rsid w:val="00423CFF"/>
    <w:rsid w:val="0042485D"/>
    <w:rsid w:val="00424B18"/>
    <w:rsid w:val="0042642B"/>
    <w:rsid w:val="00426C61"/>
    <w:rsid w:val="00426ED6"/>
    <w:rsid w:val="00427054"/>
    <w:rsid w:val="00427565"/>
    <w:rsid w:val="00427FC8"/>
    <w:rsid w:val="004303EA"/>
    <w:rsid w:val="004304D9"/>
    <w:rsid w:val="0043148A"/>
    <w:rsid w:val="0043154E"/>
    <w:rsid w:val="00431642"/>
    <w:rsid w:val="00431644"/>
    <w:rsid w:val="0043180E"/>
    <w:rsid w:val="0043188A"/>
    <w:rsid w:val="004320AE"/>
    <w:rsid w:val="004324A4"/>
    <w:rsid w:val="004327F4"/>
    <w:rsid w:val="0043289C"/>
    <w:rsid w:val="0043299E"/>
    <w:rsid w:val="00432AF3"/>
    <w:rsid w:val="00433456"/>
    <w:rsid w:val="0043394A"/>
    <w:rsid w:val="00433BED"/>
    <w:rsid w:val="0043557A"/>
    <w:rsid w:val="004359E6"/>
    <w:rsid w:val="004361DF"/>
    <w:rsid w:val="00436403"/>
    <w:rsid w:val="00436848"/>
    <w:rsid w:val="00436A41"/>
    <w:rsid w:val="00436CD7"/>
    <w:rsid w:val="00436E01"/>
    <w:rsid w:val="00436FD4"/>
    <w:rsid w:val="004371D8"/>
    <w:rsid w:val="004374BE"/>
    <w:rsid w:val="00437E62"/>
    <w:rsid w:val="00437FCA"/>
    <w:rsid w:val="00440E20"/>
    <w:rsid w:val="004410A1"/>
    <w:rsid w:val="004413BD"/>
    <w:rsid w:val="00441625"/>
    <w:rsid w:val="00441B73"/>
    <w:rsid w:val="00441BF6"/>
    <w:rsid w:val="0044220F"/>
    <w:rsid w:val="00442B5F"/>
    <w:rsid w:val="00442C41"/>
    <w:rsid w:val="00442EB1"/>
    <w:rsid w:val="0044305A"/>
    <w:rsid w:val="004431C4"/>
    <w:rsid w:val="00443257"/>
    <w:rsid w:val="004432BE"/>
    <w:rsid w:val="00443CF1"/>
    <w:rsid w:val="004441F4"/>
    <w:rsid w:val="00444564"/>
    <w:rsid w:val="004456A5"/>
    <w:rsid w:val="00445EEF"/>
    <w:rsid w:val="00446155"/>
    <w:rsid w:val="00446220"/>
    <w:rsid w:val="00446974"/>
    <w:rsid w:val="00446AB7"/>
    <w:rsid w:val="00446B29"/>
    <w:rsid w:val="00446E2F"/>
    <w:rsid w:val="0044759C"/>
    <w:rsid w:val="004477E8"/>
    <w:rsid w:val="004506FC"/>
    <w:rsid w:val="00450869"/>
    <w:rsid w:val="00450B9D"/>
    <w:rsid w:val="00450EAF"/>
    <w:rsid w:val="0045101C"/>
    <w:rsid w:val="00451043"/>
    <w:rsid w:val="0045132B"/>
    <w:rsid w:val="00451A68"/>
    <w:rsid w:val="00451DC9"/>
    <w:rsid w:val="00452411"/>
    <w:rsid w:val="004529CE"/>
    <w:rsid w:val="0045304B"/>
    <w:rsid w:val="0045315F"/>
    <w:rsid w:val="00453580"/>
    <w:rsid w:val="0045376A"/>
    <w:rsid w:val="00453B48"/>
    <w:rsid w:val="0045463C"/>
    <w:rsid w:val="0045464F"/>
    <w:rsid w:val="004548A7"/>
    <w:rsid w:val="00455029"/>
    <w:rsid w:val="00455115"/>
    <w:rsid w:val="0045517B"/>
    <w:rsid w:val="00455514"/>
    <w:rsid w:val="004561DF"/>
    <w:rsid w:val="004563C6"/>
    <w:rsid w:val="00456F8E"/>
    <w:rsid w:val="0045713B"/>
    <w:rsid w:val="004574E2"/>
    <w:rsid w:val="00457A02"/>
    <w:rsid w:val="004602C7"/>
    <w:rsid w:val="00460A16"/>
    <w:rsid w:val="00460ADB"/>
    <w:rsid w:val="00460B57"/>
    <w:rsid w:val="00460BB0"/>
    <w:rsid w:val="00461605"/>
    <w:rsid w:val="0046204D"/>
    <w:rsid w:val="00462059"/>
    <w:rsid w:val="00462442"/>
    <w:rsid w:val="0046271B"/>
    <w:rsid w:val="00462830"/>
    <w:rsid w:val="00462B34"/>
    <w:rsid w:val="0046334C"/>
    <w:rsid w:val="00463B6F"/>
    <w:rsid w:val="00464D5D"/>
    <w:rsid w:val="00464DE4"/>
    <w:rsid w:val="0046517A"/>
    <w:rsid w:val="00465A1F"/>
    <w:rsid w:val="00465F64"/>
    <w:rsid w:val="0046617E"/>
    <w:rsid w:val="004702D6"/>
    <w:rsid w:val="00470336"/>
    <w:rsid w:val="0047141A"/>
    <w:rsid w:val="0047195E"/>
    <w:rsid w:val="00471A74"/>
    <w:rsid w:val="00471AE5"/>
    <w:rsid w:val="0047230F"/>
    <w:rsid w:val="004726F6"/>
    <w:rsid w:val="00472989"/>
    <w:rsid w:val="00472C43"/>
    <w:rsid w:val="0047326A"/>
    <w:rsid w:val="00473BF3"/>
    <w:rsid w:val="00473C85"/>
    <w:rsid w:val="00474264"/>
    <w:rsid w:val="0047454A"/>
    <w:rsid w:val="004747BD"/>
    <w:rsid w:val="00474AF8"/>
    <w:rsid w:val="00474D9D"/>
    <w:rsid w:val="004752C9"/>
    <w:rsid w:val="00475860"/>
    <w:rsid w:val="0047604C"/>
    <w:rsid w:val="0047627F"/>
    <w:rsid w:val="00476D50"/>
    <w:rsid w:val="00476F7E"/>
    <w:rsid w:val="004773B5"/>
    <w:rsid w:val="00477C46"/>
    <w:rsid w:val="004800A9"/>
    <w:rsid w:val="00480CA9"/>
    <w:rsid w:val="00480FF4"/>
    <w:rsid w:val="00481E02"/>
    <w:rsid w:val="00482138"/>
    <w:rsid w:val="00482395"/>
    <w:rsid w:val="004823CB"/>
    <w:rsid w:val="00482993"/>
    <w:rsid w:val="00482C54"/>
    <w:rsid w:val="00482DD6"/>
    <w:rsid w:val="00483144"/>
    <w:rsid w:val="004835EE"/>
    <w:rsid w:val="00483627"/>
    <w:rsid w:val="00483976"/>
    <w:rsid w:val="00483ABF"/>
    <w:rsid w:val="0048488D"/>
    <w:rsid w:val="004849A0"/>
    <w:rsid w:val="00484A66"/>
    <w:rsid w:val="004859E8"/>
    <w:rsid w:val="00485C77"/>
    <w:rsid w:val="00485E52"/>
    <w:rsid w:val="00485E97"/>
    <w:rsid w:val="00485EFC"/>
    <w:rsid w:val="00485F3D"/>
    <w:rsid w:val="00486A13"/>
    <w:rsid w:val="004878CC"/>
    <w:rsid w:val="004913F8"/>
    <w:rsid w:val="00491426"/>
    <w:rsid w:val="004915D1"/>
    <w:rsid w:val="0049180F"/>
    <w:rsid w:val="004919B3"/>
    <w:rsid w:val="00491E89"/>
    <w:rsid w:val="00492561"/>
    <w:rsid w:val="004929DB"/>
    <w:rsid w:val="00492AC4"/>
    <w:rsid w:val="00492C65"/>
    <w:rsid w:val="00493427"/>
    <w:rsid w:val="00493998"/>
    <w:rsid w:val="004939C1"/>
    <w:rsid w:val="00494967"/>
    <w:rsid w:val="00494C43"/>
    <w:rsid w:val="00495319"/>
    <w:rsid w:val="00495805"/>
    <w:rsid w:val="00495ABE"/>
    <w:rsid w:val="00495E50"/>
    <w:rsid w:val="00495F0F"/>
    <w:rsid w:val="00496C5B"/>
    <w:rsid w:val="00496E5A"/>
    <w:rsid w:val="00496F89"/>
    <w:rsid w:val="00497064"/>
    <w:rsid w:val="004971A5"/>
    <w:rsid w:val="004A006A"/>
    <w:rsid w:val="004A04E4"/>
    <w:rsid w:val="004A06F1"/>
    <w:rsid w:val="004A1B44"/>
    <w:rsid w:val="004A1C9D"/>
    <w:rsid w:val="004A26FA"/>
    <w:rsid w:val="004A3964"/>
    <w:rsid w:val="004A3B63"/>
    <w:rsid w:val="004A3B99"/>
    <w:rsid w:val="004A3D38"/>
    <w:rsid w:val="004A400B"/>
    <w:rsid w:val="004A43B0"/>
    <w:rsid w:val="004A4663"/>
    <w:rsid w:val="004A4B09"/>
    <w:rsid w:val="004A4C29"/>
    <w:rsid w:val="004A4CDA"/>
    <w:rsid w:val="004A70B0"/>
    <w:rsid w:val="004A7119"/>
    <w:rsid w:val="004A7225"/>
    <w:rsid w:val="004A7278"/>
    <w:rsid w:val="004A7498"/>
    <w:rsid w:val="004A7724"/>
    <w:rsid w:val="004A7C9B"/>
    <w:rsid w:val="004A7CB4"/>
    <w:rsid w:val="004B050B"/>
    <w:rsid w:val="004B0817"/>
    <w:rsid w:val="004B0A4E"/>
    <w:rsid w:val="004B136E"/>
    <w:rsid w:val="004B1439"/>
    <w:rsid w:val="004B202D"/>
    <w:rsid w:val="004B2BF4"/>
    <w:rsid w:val="004B3085"/>
    <w:rsid w:val="004B3440"/>
    <w:rsid w:val="004B3602"/>
    <w:rsid w:val="004B3E3D"/>
    <w:rsid w:val="004B415D"/>
    <w:rsid w:val="004B429D"/>
    <w:rsid w:val="004B4B1D"/>
    <w:rsid w:val="004B50B4"/>
    <w:rsid w:val="004B5BE4"/>
    <w:rsid w:val="004B5C5E"/>
    <w:rsid w:val="004B63CB"/>
    <w:rsid w:val="004B6784"/>
    <w:rsid w:val="004B6BF7"/>
    <w:rsid w:val="004B7582"/>
    <w:rsid w:val="004B7776"/>
    <w:rsid w:val="004B7B2F"/>
    <w:rsid w:val="004B7DAE"/>
    <w:rsid w:val="004B7F27"/>
    <w:rsid w:val="004B7F3C"/>
    <w:rsid w:val="004C00CA"/>
    <w:rsid w:val="004C03B0"/>
    <w:rsid w:val="004C0940"/>
    <w:rsid w:val="004C0C32"/>
    <w:rsid w:val="004C0D00"/>
    <w:rsid w:val="004C118C"/>
    <w:rsid w:val="004C1BCA"/>
    <w:rsid w:val="004C1C49"/>
    <w:rsid w:val="004C1D4C"/>
    <w:rsid w:val="004C200F"/>
    <w:rsid w:val="004C21EE"/>
    <w:rsid w:val="004C28A3"/>
    <w:rsid w:val="004C28E7"/>
    <w:rsid w:val="004C2D85"/>
    <w:rsid w:val="004C31C2"/>
    <w:rsid w:val="004C363D"/>
    <w:rsid w:val="004C430D"/>
    <w:rsid w:val="004C4DE3"/>
    <w:rsid w:val="004C4E8C"/>
    <w:rsid w:val="004C4F70"/>
    <w:rsid w:val="004C5563"/>
    <w:rsid w:val="004C5C3B"/>
    <w:rsid w:val="004C5E71"/>
    <w:rsid w:val="004C62C0"/>
    <w:rsid w:val="004C6FFD"/>
    <w:rsid w:val="004C7386"/>
    <w:rsid w:val="004C7615"/>
    <w:rsid w:val="004C7DA5"/>
    <w:rsid w:val="004D009F"/>
    <w:rsid w:val="004D0784"/>
    <w:rsid w:val="004D1D1E"/>
    <w:rsid w:val="004D219D"/>
    <w:rsid w:val="004D2650"/>
    <w:rsid w:val="004D2BFF"/>
    <w:rsid w:val="004D3360"/>
    <w:rsid w:val="004D3813"/>
    <w:rsid w:val="004D3BA6"/>
    <w:rsid w:val="004D3E9C"/>
    <w:rsid w:val="004D4336"/>
    <w:rsid w:val="004D46A2"/>
    <w:rsid w:val="004D48C7"/>
    <w:rsid w:val="004D5879"/>
    <w:rsid w:val="004D6A75"/>
    <w:rsid w:val="004D6BB1"/>
    <w:rsid w:val="004D7760"/>
    <w:rsid w:val="004D77E8"/>
    <w:rsid w:val="004D7AB0"/>
    <w:rsid w:val="004D7D87"/>
    <w:rsid w:val="004E00CB"/>
    <w:rsid w:val="004E17CD"/>
    <w:rsid w:val="004E18D7"/>
    <w:rsid w:val="004E262F"/>
    <w:rsid w:val="004E295E"/>
    <w:rsid w:val="004E2ABB"/>
    <w:rsid w:val="004E2EFB"/>
    <w:rsid w:val="004E3131"/>
    <w:rsid w:val="004E47FA"/>
    <w:rsid w:val="004E4B65"/>
    <w:rsid w:val="004E4C9A"/>
    <w:rsid w:val="004E56CA"/>
    <w:rsid w:val="004E5795"/>
    <w:rsid w:val="004E58D3"/>
    <w:rsid w:val="004E5D0A"/>
    <w:rsid w:val="004E5E65"/>
    <w:rsid w:val="004E657A"/>
    <w:rsid w:val="004E685E"/>
    <w:rsid w:val="004E771A"/>
    <w:rsid w:val="004F0065"/>
    <w:rsid w:val="004F0903"/>
    <w:rsid w:val="004F2143"/>
    <w:rsid w:val="004F234A"/>
    <w:rsid w:val="004F32B9"/>
    <w:rsid w:val="004F358B"/>
    <w:rsid w:val="004F37CF"/>
    <w:rsid w:val="004F3946"/>
    <w:rsid w:val="004F42AC"/>
    <w:rsid w:val="004F43AB"/>
    <w:rsid w:val="004F4964"/>
    <w:rsid w:val="004F4A99"/>
    <w:rsid w:val="004F4C08"/>
    <w:rsid w:val="004F4E41"/>
    <w:rsid w:val="004F5169"/>
    <w:rsid w:val="004F5422"/>
    <w:rsid w:val="004F5457"/>
    <w:rsid w:val="004F5ADF"/>
    <w:rsid w:val="004F5E70"/>
    <w:rsid w:val="004F6396"/>
    <w:rsid w:val="004F6465"/>
    <w:rsid w:val="004F6642"/>
    <w:rsid w:val="004F72A4"/>
    <w:rsid w:val="004F7456"/>
    <w:rsid w:val="004F7B8D"/>
    <w:rsid w:val="0050060A"/>
    <w:rsid w:val="00501085"/>
    <w:rsid w:val="005012F9"/>
    <w:rsid w:val="00501AB2"/>
    <w:rsid w:val="005020A2"/>
    <w:rsid w:val="005025C4"/>
    <w:rsid w:val="0050272F"/>
    <w:rsid w:val="005027A8"/>
    <w:rsid w:val="00502A3B"/>
    <w:rsid w:val="00502AC0"/>
    <w:rsid w:val="00502FB4"/>
    <w:rsid w:val="00502FDE"/>
    <w:rsid w:val="00503478"/>
    <w:rsid w:val="00504802"/>
    <w:rsid w:val="00504E89"/>
    <w:rsid w:val="005057DB"/>
    <w:rsid w:val="00505EF1"/>
    <w:rsid w:val="0050636A"/>
    <w:rsid w:val="0050641C"/>
    <w:rsid w:val="005066D3"/>
    <w:rsid w:val="00506A8E"/>
    <w:rsid w:val="00506C45"/>
    <w:rsid w:val="0050735F"/>
    <w:rsid w:val="0050776C"/>
    <w:rsid w:val="00510EAB"/>
    <w:rsid w:val="0051119E"/>
    <w:rsid w:val="005113A5"/>
    <w:rsid w:val="005113CC"/>
    <w:rsid w:val="0051156A"/>
    <w:rsid w:val="00511660"/>
    <w:rsid w:val="005116AD"/>
    <w:rsid w:val="005120CD"/>
    <w:rsid w:val="00512168"/>
    <w:rsid w:val="0051262B"/>
    <w:rsid w:val="00512703"/>
    <w:rsid w:val="005131B3"/>
    <w:rsid w:val="005132B1"/>
    <w:rsid w:val="00513EA0"/>
    <w:rsid w:val="00513EBA"/>
    <w:rsid w:val="0051455A"/>
    <w:rsid w:val="0051457D"/>
    <w:rsid w:val="0051465C"/>
    <w:rsid w:val="005150B5"/>
    <w:rsid w:val="005159AA"/>
    <w:rsid w:val="00515F90"/>
    <w:rsid w:val="00516834"/>
    <w:rsid w:val="00516D06"/>
    <w:rsid w:val="005173BA"/>
    <w:rsid w:val="00517CAC"/>
    <w:rsid w:val="00520722"/>
    <w:rsid w:val="00520AE7"/>
    <w:rsid w:val="00520CC0"/>
    <w:rsid w:val="0052165F"/>
    <w:rsid w:val="00521911"/>
    <w:rsid w:val="005219F5"/>
    <w:rsid w:val="00522E37"/>
    <w:rsid w:val="0052403F"/>
    <w:rsid w:val="00524520"/>
    <w:rsid w:val="00524668"/>
    <w:rsid w:val="0052486A"/>
    <w:rsid w:val="0052498C"/>
    <w:rsid w:val="00524B3D"/>
    <w:rsid w:val="005250D9"/>
    <w:rsid w:val="00525F6E"/>
    <w:rsid w:val="00526244"/>
    <w:rsid w:val="00526277"/>
    <w:rsid w:val="005262A0"/>
    <w:rsid w:val="00526353"/>
    <w:rsid w:val="00526B51"/>
    <w:rsid w:val="00530127"/>
    <w:rsid w:val="00530479"/>
    <w:rsid w:val="00530960"/>
    <w:rsid w:val="0053132E"/>
    <w:rsid w:val="005315F8"/>
    <w:rsid w:val="00531D54"/>
    <w:rsid w:val="00531FDB"/>
    <w:rsid w:val="00532854"/>
    <w:rsid w:val="00533009"/>
    <w:rsid w:val="005330F9"/>
    <w:rsid w:val="0053351E"/>
    <w:rsid w:val="00533609"/>
    <w:rsid w:val="00533D56"/>
    <w:rsid w:val="00533E02"/>
    <w:rsid w:val="005342AE"/>
    <w:rsid w:val="005342BA"/>
    <w:rsid w:val="00534442"/>
    <w:rsid w:val="0053504E"/>
    <w:rsid w:val="00535063"/>
    <w:rsid w:val="005357C1"/>
    <w:rsid w:val="0053617C"/>
    <w:rsid w:val="00536227"/>
    <w:rsid w:val="00536511"/>
    <w:rsid w:val="00536C5C"/>
    <w:rsid w:val="005371E3"/>
    <w:rsid w:val="005374E1"/>
    <w:rsid w:val="005379DA"/>
    <w:rsid w:val="00537FDC"/>
    <w:rsid w:val="005400F1"/>
    <w:rsid w:val="005404A8"/>
    <w:rsid w:val="005407DB"/>
    <w:rsid w:val="0054096A"/>
    <w:rsid w:val="00540F2F"/>
    <w:rsid w:val="005411EA"/>
    <w:rsid w:val="0054170E"/>
    <w:rsid w:val="005422E4"/>
    <w:rsid w:val="0054250B"/>
    <w:rsid w:val="005426DF"/>
    <w:rsid w:val="00542CA2"/>
    <w:rsid w:val="005433D0"/>
    <w:rsid w:val="005433D6"/>
    <w:rsid w:val="005438AD"/>
    <w:rsid w:val="00543956"/>
    <w:rsid w:val="00543BC3"/>
    <w:rsid w:val="00543FB3"/>
    <w:rsid w:val="005442D4"/>
    <w:rsid w:val="00544457"/>
    <w:rsid w:val="00544628"/>
    <w:rsid w:val="0054480E"/>
    <w:rsid w:val="00544F69"/>
    <w:rsid w:val="005454C7"/>
    <w:rsid w:val="00545861"/>
    <w:rsid w:val="00545ACD"/>
    <w:rsid w:val="00545E8D"/>
    <w:rsid w:val="00547412"/>
    <w:rsid w:val="00547447"/>
    <w:rsid w:val="00547C07"/>
    <w:rsid w:val="00547C95"/>
    <w:rsid w:val="00547DAA"/>
    <w:rsid w:val="00547EFE"/>
    <w:rsid w:val="00547F5C"/>
    <w:rsid w:val="00550254"/>
    <w:rsid w:val="005504A9"/>
    <w:rsid w:val="0055075D"/>
    <w:rsid w:val="00550778"/>
    <w:rsid w:val="00550855"/>
    <w:rsid w:val="00550943"/>
    <w:rsid w:val="00550B34"/>
    <w:rsid w:val="00550B91"/>
    <w:rsid w:val="00550CD7"/>
    <w:rsid w:val="00550FBD"/>
    <w:rsid w:val="005511A6"/>
    <w:rsid w:val="00551596"/>
    <w:rsid w:val="00551AE8"/>
    <w:rsid w:val="00552B99"/>
    <w:rsid w:val="00552D5D"/>
    <w:rsid w:val="00552F3B"/>
    <w:rsid w:val="00552FC0"/>
    <w:rsid w:val="005539DA"/>
    <w:rsid w:val="00553AE0"/>
    <w:rsid w:val="00553CBE"/>
    <w:rsid w:val="00553DC0"/>
    <w:rsid w:val="00554570"/>
    <w:rsid w:val="00554923"/>
    <w:rsid w:val="00554A12"/>
    <w:rsid w:val="00554E37"/>
    <w:rsid w:val="00555439"/>
    <w:rsid w:val="00555C0B"/>
    <w:rsid w:val="005566B2"/>
    <w:rsid w:val="00556705"/>
    <w:rsid w:val="0055706C"/>
    <w:rsid w:val="00557281"/>
    <w:rsid w:val="005573D2"/>
    <w:rsid w:val="00557558"/>
    <w:rsid w:val="00557F31"/>
    <w:rsid w:val="005602D9"/>
    <w:rsid w:val="005608E2"/>
    <w:rsid w:val="005613FC"/>
    <w:rsid w:val="005616ED"/>
    <w:rsid w:val="00561D50"/>
    <w:rsid w:val="00562944"/>
    <w:rsid w:val="00562C55"/>
    <w:rsid w:val="00562DD7"/>
    <w:rsid w:val="0056328E"/>
    <w:rsid w:val="005634EC"/>
    <w:rsid w:val="005634FF"/>
    <w:rsid w:val="00563DDC"/>
    <w:rsid w:val="005641BD"/>
    <w:rsid w:val="0056433A"/>
    <w:rsid w:val="00564668"/>
    <w:rsid w:val="00564F29"/>
    <w:rsid w:val="0056520C"/>
    <w:rsid w:val="00566010"/>
    <w:rsid w:val="00566323"/>
    <w:rsid w:val="005663C3"/>
    <w:rsid w:val="00566A02"/>
    <w:rsid w:val="005673FC"/>
    <w:rsid w:val="005675D1"/>
    <w:rsid w:val="005705B1"/>
    <w:rsid w:val="00570683"/>
    <w:rsid w:val="005708B8"/>
    <w:rsid w:val="00570CBF"/>
    <w:rsid w:val="00570E93"/>
    <w:rsid w:val="0057153F"/>
    <w:rsid w:val="00571603"/>
    <w:rsid w:val="005716EE"/>
    <w:rsid w:val="00571A00"/>
    <w:rsid w:val="005727ED"/>
    <w:rsid w:val="00572AAD"/>
    <w:rsid w:val="00572EAE"/>
    <w:rsid w:val="005734C2"/>
    <w:rsid w:val="0057411E"/>
    <w:rsid w:val="0057419C"/>
    <w:rsid w:val="00574CDD"/>
    <w:rsid w:val="00575221"/>
    <w:rsid w:val="00575790"/>
    <w:rsid w:val="00575A86"/>
    <w:rsid w:val="005760C7"/>
    <w:rsid w:val="0057643B"/>
    <w:rsid w:val="005764E1"/>
    <w:rsid w:val="005769E9"/>
    <w:rsid w:val="00577058"/>
    <w:rsid w:val="00577CEF"/>
    <w:rsid w:val="005802F3"/>
    <w:rsid w:val="00580428"/>
    <w:rsid w:val="005806F1"/>
    <w:rsid w:val="005808F2"/>
    <w:rsid w:val="0058129F"/>
    <w:rsid w:val="005815D8"/>
    <w:rsid w:val="005819F0"/>
    <w:rsid w:val="00581B37"/>
    <w:rsid w:val="00581C90"/>
    <w:rsid w:val="00581DE2"/>
    <w:rsid w:val="00582C1E"/>
    <w:rsid w:val="00583A63"/>
    <w:rsid w:val="00584552"/>
    <w:rsid w:val="00584648"/>
    <w:rsid w:val="00585AAE"/>
    <w:rsid w:val="00586327"/>
    <w:rsid w:val="005867BB"/>
    <w:rsid w:val="00586AB0"/>
    <w:rsid w:val="00587254"/>
    <w:rsid w:val="00587686"/>
    <w:rsid w:val="005908B2"/>
    <w:rsid w:val="00590D03"/>
    <w:rsid w:val="00590D28"/>
    <w:rsid w:val="00590DD0"/>
    <w:rsid w:val="0059108C"/>
    <w:rsid w:val="00591A03"/>
    <w:rsid w:val="005926D6"/>
    <w:rsid w:val="00592BE8"/>
    <w:rsid w:val="00592C04"/>
    <w:rsid w:val="005933D0"/>
    <w:rsid w:val="0059381A"/>
    <w:rsid w:val="00594536"/>
    <w:rsid w:val="00594574"/>
    <w:rsid w:val="005948BD"/>
    <w:rsid w:val="00595021"/>
    <w:rsid w:val="005953FE"/>
    <w:rsid w:val="0059544F"/>
    <w:rsid w:val="00595705"/>
    <w:rsid w:val="005958DE"/>
    <w:rsid w:val="0059671B"/>
    <w:rsid w:val="005975A7"/>
    <w:rsid w:val="00597DD5"/>
    <w:rsid w:val="005A0445"/>
    <w:rsid w:val="005A0569"/>
    <w:rsid w:val="005A0C22"/>
    <w:rsid w:val="005A0FFC"/>
    <w:rsid w:val="005A1266"/>
    <w:rsid w:val="005A1328"/>
    <w:rsid w:val="005A1AA0"/>
    <w:rsid w:val="005A1B4C"/>
    <w:rsid w:val="005A2FFD"/>
    <w:rsid w:val="005A32FB"/>
    <w:rsid w:val="005A3737"/>
    <w:rsid w:val="005A4328"/>
    <w:rsid w:val="005A56B5"/>
    <w:rsid w:val="005A58AB"/>
    <w:rsid w:val="005A5C5C"/>
    <w:rsid w:val="005A60CE"/>
    <w:rsid w:val="005A6384"/>
    <w:rsid w:val="005A6671"/>
    <w:rsid w:val="005A67B9"/>
    <w:rsid w:val="005A6C79"/>
    <w:rsid w:val="005A6DD3"/>
    <w:rsid w:val="005A72AB"/>
    <w:rsid w:val="005A7B2C"/>
    <w:rsid w:val="005B0B69"/>
    <w:rsid w:val="005B0D5E"/>
    <w:rsid w:val="005B19D2"/>
    <w:rsid w:val="005B1CD2"/>
    <w:rsid w:val="005B1D6E"/>
    <w:rsid w:val="005B1DFA"/>
    <w:rsid w:val="005B1EF3"/>
    <w:rsid w:val="005B202D"/>
    <w:rsid w:val="005B2727"/>
    <w:rsid w:val="005B2995"/>
    <w:rsid w:val="005B2DAF"/>
    <w:rsid w:val="005B3A6F"/>
    <w:rsid w:val="005B3D3A"/>
    <w:rsid w:val="005B3F32"/>
    <w:rsid w:val="005B401B"/>
    <w:rsid w:val="005B4E3A"/>
    <w:rsid w:val="005B4EEC"/>
    <w:rsid w:val="005B5DF0"/>
    <w:rsid w:val="005B613B"/>
    <w:rsid w:val="005B62ED"/>
    <w:rsid w:val="005B63E0"/>
    <w:rsid w:val="005B69E2"/>
    <w:rsid w:val="005B6FBD"/>
    <w:rsid w:val="005B7025"/>
    <w:rsid w:val="005B7428"/>
    <w:rsid w:val="005B786E"/>
    <w:rsid w:val="005B7A09"/>
    <w:rsid w:val="005B7C28"/>
    <w:rsid w:val="005C02BA"/>
    <w:rsid w:val="005C0608"/>
    <w:rsid w:val="005C0E8C"/>
    <w:rsid w:val="005C1019"/>
    <w:rsid w:val="005C12B3"/>
    <w:rsid w:val="005C138C"/>
    <w:rsid w:val="005C1D13"/>
    <w:rsid w:val="005C202B"/>
    <w:rsid w:val="005C223F"/>
    <w:rsid w:val="005C2684"/>
    <w:rsid w:val="005C274E"/>
    <w:rsid w:val="005C2A24"/>
    <w:rsid w:val="005C2B54"/>
    <w:rsid w:val="005C2FD6"/>
    <w:rsid w:val="005C38B5"/>
    <w:rsid w:val="005C39EC"/>
    <w:rsid w:val="005C3C27"/>
    <w:rsid w:val="005C4413"/>
    <w:rsid w:val="005C4C61"/>
    <w:rsid w:val="005C4DC6"/>
    <w:rsid w:val="005C5ACF"/>
    <w:rsid w:val="005C6320"/>
    <w:rsid w:val="005C716F"/>
    <w:rsid w:val="005C722D"/>
    <w:rsid w:val="005C7870"/>
    <w:rsid w:val="005C7C4E"/>
    <w:rsid w:val="005D009A"/>
    <w:rsid w:val="005D0130"/>
    <w:rsid w:val="005D0498"/>
    <w:rsid w:val="005D04B8"/>
    <w:rsid w:val="005D0D66"/>
    <w:rsid w:val="005D15A1"/>
    <w:rsid w:val="005D1CAF"/>
    <w:rsid w:val="005D2047"/>
    <w:rsid w:val="005D25DD"/>
    <w:rsid w:val="005D285C"/>
    <w:rsid w:val="005D2894"/>
    <w:rsid w:val="005D28B6"/>
    <w:rsid w:val="005D2C2D"/>
    <w:rsid w:val="005D2F9A"/>
    <w:rsid w:val="005D313A"/>
    <w:rsid w:val="005D33F1"/>
    <w:rsid w:val="005D3B5D"/>
    <w:rsid w:val="005D3C55"/>
    <w:rsid w:val="005D3CAF"/>
    <w:rsid w:val="005D3D24"/>
    <w:rsid w:val="005D3D5D"/>
    <w:rsid w:val="005D3E64"/>
    <w:rsid w:val="005D4014"/>
    <w:rsid w:val="005D4020"/>
    <w:rsid w:val="005D47AE"/>
    <w:rsid w:val="005D607C"/>
    <w:rsid w:val="005D647C"/>
    <w:rsid w:val="005D6B66"/>
    <w:rsid w:val="005D6B7A"/>
    <w:rsid w:val="005D6BF6"/>
    <w:rsid w:val="005D7263"/>
    <w:rsid w:val="005D7322"/>
    <w:rsid w:val="005D768E"/>
    <w:rsid w:val="005D770E"/>
    <w:rsid w:val="005E02FD"/>
    <w:rsid w:val="005E0435"/>
    <w:rsid w:val="005E0484"/>
    <w:rsid w:val="005E0BB8"/>
    <w:rsid w:val="005E0E7E"/>
    <w:rsid w:val="005E101A"/>
    <w:rsid w:val="005E192F"/>
    <w:rsid w:val="005E21D8"/>
    <w:rsid w:val="005E2277"/>
    <w:rsid w:val="005E2654"/>
    <w:rsid w:val="005E273A"/>
    <w:rsid w:val="005E3060"/>
    <w:rsid w:val="005E373D"/>
    <w:rsid w:val="005E415B"/>
    <w:rsid w:val="005E4559"/>
    <w:rsid w:val="005E4642"/>
    <w:rsid w:val="005E5415"/>
    <w:rsid w:val="005E58F5"/>
    <w:rsid w:val="005E5B3B"/>
    <w:rsid w:val="005E5BFB"/>
    <w:rsid w:val="005E624D"/>
    <w:rsid w:val="005E62C2"/>
    <w:rsid w:val="005E6524"/>
    <w:rsid w:val="005E698B"/>
    <w:rsid w:val="005F00F3"/>
    <w:rsid w:val="005F081C"/>
    <w:rsid w:val="005F1647"/>
    <w:rsid w:val="005F178E"/>
    <w:rsid w:val="005F18BC"/>
    <w:rsid w:val="005F1B89"/>
    <w:rsid w:val="005F2685"/>
    <w:rsid w:val="005F2A44"/>
    <w:rsid w:val="005F2B13"/>
    <w:rsid w:val="005F3247"/>
    <w:rsid w:val="005F3655"/>
    <w:rsid w:val="005F3AAA"/>
    <w:rsid w:val="005F3F40"/>
    <w:rsid w:val="005F3FA4"/>
    <w:rsid w:val="005F41A5"/>
    <w:rsid w:val="005F4A44"/>
    <w:rsid w:val="005F4FC3"/>
    <w:rsid w:val="005F532A"/>
    <w:rsid w:val="005F55BE"/>
    <w:rsid w:val="005F5F46"/>
    <w:rsid w:val="005F618A"/>
    <w:rsid w:val="005F61A4"/>
    <w:rsid w:val="005F7B90"/>
    <w:rsid w:val="006000AA"/>
    <w:rsid w:val="006000BD"/>
    <w:rsid w:val="00600579"/>
    <w:rsid w:val="00600754"/>
    <w:rsid w:val="006007AA"/>
    <w:rsid w:val="00600F6D"/>
    <w:rsid w:val="0060146F"/>
    <w:rsid w:val="0060217B"/>
    <w:rsid w:val="006023E4"/>
    <w:rsid w:val="00602D84"/>
    <w:rsid w:val="00602E66"/>
    <w:rsid w:val="006030FC"/>
    <w:rsid w:val="006038BA"/>
    <w:rsid w:val="00603D21"/>
    <w:rsid w:val="006043DD"/>
    <w:rsid w:val="0060466A"/>
    <w:rsid w:val="00604E9E"/>
    <w:rsid w:val="00604EA4"/>
    <w:rsid w:val="00604F9A"/>
    <w:rsid w:val="006053D8"/>
    <w:rsid w:val="00605F62"/>
    <w:rsid w:val="0060694E"/>
    <w:rsid w:val="00606CEC"/>
    <w:rsid w:val="006077B1"/>
    <w:rsid w:val="0060787E"/>
    <w:rsid w:val="00607EC7"/>
    <w:rsid w:val="006100FE"/>
    <w:rsid w:val="00610CB6"/>
    <w:rsid w:val="00611444"/>
    <w:rsid w:val="006119FE"/>
    <w:rsid w:val="00612114"/>
    <w:rsid w:val="006138F1"/>
    <w:rsid w:val="00614E5B"/>
    <w:rsid w:val="00614FCF"/>
    <w:rsid w:val="0061508F"/>
    <w:rsid w:val="006150EA"/>
    <w:rsid w:val="006153F8"/>
    <w:rsid w:val="00615956"/>
    <w:rsid w:val="00615DC4"/>
    <w:rsid w:val="00616494"/>
    <w:rsid w:val="00616AE9"/>
    <w:rsid w:val="00616BAA"/>
    <w:rsid w:val="0061734F"/>
    <w:rsid w:val="006173D4"/>
    <w:rsid w:val="00620407"/>
    <w:rsid w:val="0062040D"/>
    <w:rsid w:val="00620468"/>
    <w:rsid w:val="00620655"/>
    <w:rsid w:val="006206B5"/>
    <w:rsid w:val="00620A4C"/>
    <w:rsid w:val="00620C34"/>
    <w:rsid w:val="00620CF7"/>
    <w:rsid w:val="006211CC"/>
    <w:rsid w:val="006211D9"/>
    <w:rsid w:val="00621917"/>
    <w:rsid w:val="00621F2E"/>
    <w:rsid w:val="00622173"/>
    <w:rsid w:val="00622CFB"/>
    <w:rsid w:val="00622D24"/>
    <w:rsid w:val="00622E4E"/>
    <w:rsid w:val="006232F4"/>
    <w:rsid w:val="006235FF"/>
    <w:rsid w:val="00623E98"/>
    <w:rsid w:val="006243A9"/>
    <w:rsid w:val="0062449B"/>
    <w:rsid w:val="006244EA"/>
    <w:rsid w:val="00624595"/>
    <w:rsid w:val="006245D1"/>
    <w:rsid w:val="0062467C"/>
    <w:rsid w:val="00624E53"/>
    <w:rsid w:val="00624FB2"/>
    <w:rsid w:val="00624FD8"/>
    <w:rsid w:val="006257E6"/>
    <w:rsid w:val="00625A3D"/>
    <w:rsid w:val="00625CF0"/>
    <w:rsid w:val="006264A4"/>
    <w:rsid w:val="00626919"/>
    <w:rsid w:val="00626FA1"/>
    <w:rsid w:val="006270B0"/>
    <w:rsid w:val="006270BB"/>
    <w:rsid w:val="0062742F"/>
    <w:rsid w:val="006276AE"/>
    <w:rsid w:val="0062771E"/>
    <w:rsid w:val="006278CA"/>
    <w:rsid w:val="00627920"/>
    <w:rsid w:val="00627EA4"/>
    <w:rsid w:val="00627F7F"/>
    <w:rsid w:val="006307F2"/>
    <w:rsid w:val="00630A1A"/>
    <w:rsid w:val="00630AF9"/>
    <w:rsid w:val="0063107C"/>
    <w:rsid w:val="0063168E"/>
    <w:rsid w:val="00631BB5"/>
    <w:rsid w:val="00631D01"/>
    <w:rsid w:val="00631DE7"/>
    <w:rsid w:val="00633118"/>
    <w:rsid w:val="00633275"/>
    <w:rsid w:val="00633BDF"/>
    <w:rsid w:val="006343DA"/>
    <w:rsid w:val="00634A36"/>
    <w:rsid w:val="00634FA3"/>
    <w:rsid w:val="00635658"/>
    <w:rsid w:val="00635908"/>
    <w:rsid w:val="00635D31"/>
    <w:rsid w:val="00635DE1"/>
    <w:rsid w:val="00636015"/>
    <w:rsid w:val="00636144"/>
    <w:rsid w:val="006362DC"/>
    <w:rsid w:val="0063665C"/>
    <w:rsid w:val="0063671E"/>
    <w:rsid w:val="00636955"/>
    <w:rsid w:val="00636EF2"/>
    <w:rsid w:val="00637534"/>
    <w:rsid w:val="0063778B"/>
    <w:rsid w:val="00637AF1"/>
    <w:rsid w:val="00637E32"/>
    <w:rsid w:val="0064020E"/>
    <w:rsid w:val="00640828"/>
    <w:rsid w:val="00640A52"/>
    <w:rsid w:val="00640E51"/>
    <w:rsid w:val="00641E33"/>
    <w:rsid w:val="00641FF5"/>
    <w:rsid w:val="00642310"/>
    <w:rsid w:val="00642625"/>
    <w:rsid w:val="006426E4"/>
    <w:rsid w:val="00642BBE"/>
    <w:rsid w:val="0064310A"/>
    <w:rsid w:val="00643186"/>
    <w:rsid w:val="0064361A"/>
    <w:rsid w:val="00643AF8"/>
    <w:rsid w:val="00643BD9"/>
    <w:rsid w:val="00643FE6"/>
    <w:rsid w:val="006447BD"/>
    <w:rsid w:val="00644FC2"/>
    <w:rsid w:val="00645386"/>
    <w:rsid w:val="0064595F"/>
    <w:rsid w:val="0064596C"/>
    <w:rsid w:val="006459F5"/>
    <w:rsid w:val="00645AD7"/>
    <w:rsid w:val="00645CCB"/>
    <w:rsid w:val="00646045"/>
    <w:rsid w:val="00646114"/>
    <w:rsid w:val="00646722"/>
    <w:rsid w:val="00646A2F"/>
    <w:rsid w:val="00646B87"/>
    <w:rsid w:val="00646C4A"/>
    <w:rsid w:val="00646E14"/>
    <w:rsid w:val="00646E8E"/>
    <w:rsid w:val="00646EC4"/>
    <w:rsid w:val="00646F70"/>
    <w:rsid w:val="0064707A"/>
    <w:rsid w:val="00647736"/>
    <w:rsid w:val="00647A09"/>
    <w:rsid w:val="0065008E"/>
    <w:rsid w:val="00650575"/>
    <w:rsid w:val="00650617"/>
    <w:rsid w:val="00650C7A"/>
    <w:rsid w:val="00650EB5"/>
    <w:rsid w:val="006511C9"/>
    <w:rsid w:val="0065145B"/>
    <w:rsid w:val="00651499"/>
    <w:rsid w:val="006515CA"/>
    <w:rsid w:val="00652201"/>
    <w:rsid w:val="00652A46"/>
    <w:rsid w:val="00652A7D"/>
    <w:rsid w:val="00652C1C"/>
    <w:rsid w:val="00652E5D"/>
    <w:rsid w:val="006540D1"/>
    <w:rsid w:val="0065441A"/>
    <w:rsid w:val="0065450D"/>
    <w:rsid w:val="00654DFB"/>
    <w:rsid w:val="00654FE4"/>
    <w:rsid w:val="0065513B"/>
    <w:rsid w:val="0065534E"/>
    <w:rsid w:val="006559CC"/>
    <w:rsid w:val="00655B6A"/>
    <w:rsid w:val="00655C23"/>
    <w:rsid w:val="00655E0F"/>
    <w:rsid w:val="00656366"/>
    <w:rsid w:val="006569D1"/>
    <w:rsid w:val="00656B18"/>
    <w:rsid w:val="00657167"/>
    <w:rsid w:val="00657518"/>
    <w:rsid w:val="0065755B"/>
    <w:rsid w:val="00660483"/>
    <w:rsid w:val="006606FF"/>
    <w:rsid w:val="00660BDD"/>
    <w:rsid w:val="00661620"/>
    <w:rsid w:val="0066168A"/>
    <w:rsid w:val="00661B7E"/>
    <w:rsid w:val="00662170"/>
    <w:rsid w:val="00663260"/>
    <w:rsid w:val="00663857"/>
    <w:rsid w:val="00663B62"/>
    <w:rsid w:val="00663E6D"/>
    <w:rsid w:val="0066445B"/>
    <w:rsid w:val="006656EE"/>
    <w:rsid w:val="00665C01"/>
    <w:rsid w:val="00665DE6"/>
    <w:rsid w:val="00666388"/>
    <w:rsid w:val="0066670B"/>
    <w:rsid w:val="0066686F"/>
    <w:rsid w:val="00666BE1"/>
    <w:rsid w:val="00667556"/>
    <w:rsid w:val="00667937"/>
    <w:rsid w:val="00667EAA"/>
    <w:rsid w:val="00670134"/>
    <w:rsid w:val="0067023B"/>
    <w:rsid w:val="00671337"/>
    <w:rsid w:val="006717DC"/>
    <w:rsid w:val="00671FE8"/>
    <w:rsid w:val="006725BB"/>
    <w:rsid w:val="0067275B"/>
    <w:rsid w:val="00672F1D"/>
    <w:rsid w:val="006731A1"/>
    <w:rsid w:val="00673D5E"/>
    <w:rsid w:val="00673FF9"/>
    <w:rsid w:val="00674151"/>
    <w:rsid w:val="00675930"/>
    <w:rsid w:val="00675ED1"/>
    <w:rsid w:val="00676336"/>
    <w:rsid w:val="0067690F"/>
    <w:rsid w:val="00676956"/>
    <w:rsid w:val="00676B12"/>
    <w:rsid w:val="00677497"/>
    <w:rsid w:val="006774ED"/>
    <w:rsid w:val="00677A2B"/>
    <w:rsid w:val="0068024E"/>
    <w:rsid w:val="00680599"/>
    <w:rsid w:val="006806A9"/>
    <w:rsid w:val="006813EC"/>
    <w:rsid w:val="00681550"/>
    <w:rsid w:val="00681902"/>
    <w:rsid w:val="006819CB"/>
    <w:rsid w:val="00681E6B"/>
    <w:rsid w:val="00681F1A"/>
    <w:rsid w:val="0068238A"/>
    <w:rsid w:val="006829EF"/>
    <w:rsid w:val="006836B9"/>
    <w:rsid w:val="0068370C"/>
    <w:rsid w:val="00683BA4"/>
    <w:rsid w:val="006840E7"/>
    <w:rsid w:val="006842E4"/>
    <w:rsid w:val="00684401"/>
    <w:rsid w:val="006845CC"/>
    <w:rsid w:val="00684605"/>
    <w:rsid w:val="0068476D"/>
    <w:rsid w:val="00684B18"/>
    <w:rsid w:val="00684EFC"/>
    <w:rsid w:val="0068578B"/>
    <w:rsid w:val="0068585F"/>
    <w:rsid w:val="00685C7A"/>
    <w:rsid w:val="00686829"/>
    <w:rsid w:val="00686B99"/>
    <w:rsid w:val="00687349"/>
    <w:rsid w:val="006878B2"/>
    <w:rsid w:val="00690E65"/>
    <w:rsid w:val="00691162"/>
    <w:rsid w:val="006923D5"/>
    <w:rsid w:val="00692852"/>
    <w:rsid w:val="00692A66"/>
    <w:rsid w:val="00692A80"/>
    <w:rsid w:val="00692B67"/>
    <w:rsid w:val="00692BB4"/>
    <w:rsid w:val="00692C14"/>
    <w:rsid w:val="00694595"/>
    <w:rsid w:val="0069469A"/>
    <w:rsid w:val="00694ABE"/>
    <w:rsid w:val="00694B9E"/>
    <w:rsid w:val="00694DC4"/>
    <w:rsid w:val="00694F85"/>
    <w:rsid w:val="00695056"/>
    <w:rsid w:val="0069513A"/>
    <w:rsid w:val="00695402"/>
    <w:rsid w:val="00695AF8"/>
    <w:rsid w:val="00695CCB"/>
    <w:rsid w:val="00696158"/>
    <w:rsid w:val="00696AFF"/>
    <w:rsid w:val="0069761B"/>
    <w:rsid w:val="006A014E"/>
    <w:rsid w:val="006A0639"/>
    <w:rsid w:val="006A0FAF"/>
    <w:rsid w:val="006A14A1"/>
    <w:rsid w:val="006A1647"/>
    <w:rsid w:val="006A167E"/>
    <w:rsid w:val="006A1D5B"/>
    <w:rsid w:val="006A1EB3"/>
    <w:rsid w:val="006A1F52"/>
    <w:rsid w:val="006A2279"/>
    <w:rsid w:val="006A26FB"/>
    <w:rsid w:val="006A29DF"/>
    <w:rsid w:val="006A2A76"/>
    <w:rsid w:val="006A3087"/>
    <w:rsid w:val="006A351B"/>
    <w:rsid w:val="006A42F1"/>
    <w:rsid w:val="006A4F1D"/>
    <w:rsid w:val="006A5260"/>
    <w:rsid w:val="006A595C"/>
    <w:rsid w:val="006A5C2E"/>
    <w:rsid w:val="006A5C59"/>
    <w:rsid w:val="006A64B6"/>
    <w:rsid w:val="006A6749"/>
    <w:rsid w:val="006A6AEA"/>
    <w:rsid w:val="006A7792"/>
    <w:rsid w:val="006A7EA9"/>
    <w:rsid w:val="006B034D"/>
    <w:rsid w:val="006B04B5"/>
    <w:rsid w:val="006B04B7"/>
    <w:rsid w:val="006B0996"/>
    <w:rsid w:val="006B135E"/>
    <w:rsid w:val="006B1685"/>
    <w:rsid w:val="006B1809"/>
    <w:rsid w:val="006B1B1F"/>
    <w:rsid w:val="006B20AF"/>
    <w:rsid w:val="006B221A"/>
    <w:rsid w:val="006B24FD"/>
    <w:rsid w:val="006B2DFC"/>
    <w:rsid w:val="006B3729"/>
    <w:rsid w:val="006B37BF"/>
    <w:rsid w:val="006B470F"/>
    <w:rsid w:val="006B4DE2"/>
    <w:rsid w:val="006B57DC"/>
    <w:rsid w:val="006B5B2A"/>
    <w:rsid w:val="006B5E6B"/>
    <w:rsid w:val="006B641B"/>
    <w:rsid w:val="006B656A"/>
    <w:rsid w:val="006B7E00"/>
    <w:rsid w:val="006B7FD8"/>
    <w:rsid w:val="006C0356"/>
    <w:rsid w:val="006C097D"/>
    <w:rsid w:val="006C15B9"/>
    <w:rsid w:val="006C2233"/>
    <w:rsid w:val="006C229C"/>
    <w:rsid w:val="006C2A2C"/>
    <w:rsid w:val="006C2ACD"/>
    <w:rsid w:val="006C2FE1"/>
    <w:rsid w:val="006C38F9"/>
    <w:rsid w:val="006C3C08"/>
    <w:rsid w:val="006C429D"/>
    <w:rsid w:val="006C440F"/>
    <w:rsid w:val="006C4AB9"/>
    <w:rsid w:val="006C4F1E"/>
    <w:rsid w:val="006C59CA"/>
    <w:rsid w:val="006C5DED"/>
    <w:rsid w:val="006C5DFC"/>
    <w:rsid w:val="006C6753"/>
    <w:rsid w:val="006C6817"/>
    <w:rsid w:val="006C6B6C"/>
    <w:rsid w:val="006C6D3D"/>
    <w:rsid w:val="006C763E"/>
    <w:rsid w:val="006C7848"/>
    <w:rsid w:val="006D00EA"/>
    <w:rsid w:val="006D0B94"/>
    <w:rsid w:val="006D1857"/>
    <w:rsid w:val="006D1E45"/>
    <w:rsid w:val="006D21D2"/>
    <w:rsid w:val="006D21DF"/>
    <w:rsid w:val="006D22EA"/>
    <w:rsid w:val="006D3184"/>
    <w:rsid w:val="006D37A5"/>
    <w:rsid w:val="006D3A94"/>
    <w:rsid w:val="006D3ACB"/>
    <w:rsid w:val="006D46C6"/>
    <w:rsid w:val="006D5DED"/>
    <w:rsid w:val="006D5F02"/>
    <w:rsid w:val="006D6BB7"/>
    <w:rsid w:val="006D7199"/>
    <w:rsid w:val="006D7599"/>
    <w:rsid w:val="006D787E"/>
    <w:rsid w:val="006D7B74"/>
    <w:rsid w:val="006D7F53"/>
    <w:rsid w:val="006E0799"/>
    <w:rsid w:val="006E0ED8"/>
    <w:rsid w:val="006E104C"/>
    <w:rsid w:val="006E12B5"/>
    <w:rsid w:val="006E2947"/>
    <w:rsid w:val="006E2CEB"/>
    <w:rsid w:val="006E35D7"/>
    <w:rsid w:val="006E3692"/>
    <w:rsid w:val="006E3C1C"/>
    <w:rsid w:val="006E40E6"/>
    <w:rsid w:val="006E42B4"/>
    <w:rsid w:val="006E4D52"/>
    <w:rsid w:val="006E5520"/>
    <w:rsid w:val="006E5834"/>
    <w:rsid w:val="006E62B3"/>
    <w:rsid w:val="006E69E1"/>
    <w:rsid w:val="006E6A11"/>
    <w:rsid w:val="006E6A58"/>
    <w:rsid w:val="006E6DC9"/>
    <w:rsid w:val="006E7C9D"/>
    <w:rsid w:val="006F034E"/>
    <w:rsid w:val="006F036E"/>
    <w:rsid w:val="006F05F0"/>
    <w:rsid w:val="006F12D4"/>
    <w:rsid w:val="006F1963"/>
    <w:rsid w:val="006F228F"/>
    <w:rsid w:val="006F3062"/>
    <w:rsid w:val="006F3A31"/>
    <w:rsid w:val="006F3F1F"/>
    <w:rsid w:val="006F4B55"/>
    <w:rsid w:val="006F5227"/>
    <w:rsid w:val="006F53FD"/>
    <w:rsid w:val="006F5D21"/>
    <w:rsid w:val="006F69F1"/>
    <w:rsid w:val="006F7039"/>
    <w:rsid w:val="006F7E10"/>
    <w:rsid w:val="006F7F4B"/>
    <w:rsid w:val="007009B9"/>
    <w:rsid w:val="00700C6E"/>
    <w:rsid w:val="007019D5"/>
    <w:rsid w:val="00701A94"/>
    <w:rsid w:val="00701F6A"/>
    <w:rsid w:val="00702175"/>
    <w:rsid w:val="00702334"/>
    <w:rsid w:val="00702651"/>
    <w:rsid w:val="0070276D"/>
    <w:rsid w:val="00702776"/>
    <w:rsid w:val="007028EC"/>
    <w:rsid w:val="007028FA"/>
    <w:rsid w:val="00702B93"/>
    <w:rsid w:val="00702FE2"/>
    <w:rsid w:val="00703094"/>
    <w:rsid w:val="007031C3"/>
    <w:rsid w:val="0070337E"/>
    <w:rsid w:val="007039FC"/>
    <w:rsid w:val="00704030"/>
    <w:rsid w:val="00704440"/>
    <w:rsid w:val="007046CF"/>
    <w:rsid w:val="00704F45"/>
    <w:rsid w:val="007052F3"/>
    <w:rsid w:val="00705368"/>
    <w:rsid w:val="007057B7"/>
    <w:rsid w:val="00705A05"/>
    <w:rsid w:val="00706141"/>
    <w:rsid w:val="00706C95"/>
    <w:rsid w:val="007078EE"/>
    <w:rsid w:val="00707FBC"/>
    <w:rsid w:val="0071038C"/>
    <w:rsid w:val="007104D1"/>
    <w:rsid w:val="00710796"/>
    <w:rsid w:val="00710A7F"/>
    <w:rsid w:val="007122D0"/>
    <w:rsid w:val="00712C94"/>
    <w:rsid w:val="00713205"/>
    <w:rsid w:val="00713495"/>
    <w:rsid w:val="00713EDF"/>
    <w:rsid w:val="0071460E"/>
    <w:rsid w:val="00714B2E"/>
    <w:rsid w:val="00714BF0"/>
    <w:rsid w:val="00714CBD"/>
    <w:rsid w:val="0071514B"/>
    <w:rsid w:val="007154A1"/>
    <w:rsid w:val="0071572D"/>
    <w:rsid w:val="00715990"/>
    <w:rsid w:val="00715A9F"/>
    <w:rsid w:val="00716D4D"/>
    <w:rsid w:val="007176E8"/>
    <w:rsid w:val="00717C67"/>
    <w:rsid w:val="00717FF7"/>
    <w:rsid w:val="0072036C"/>
    <w:rsid w:val="0072046D"/>
    <w:rsid w:val="007208EB"/>
    <w:rsid w:val="00720DC2"/>
    <w:rsid w:val="00720E36"/>
    <w:rsid w:val="0072335B"/>
    <w:rsid w:val="00723D36"/>
    <w:rsid w:val="00723EAC"/>
    <w:rsid w:val="0072421B"/>
    <w:rsid w:val="007245D6"/>
    <w:rsid w:val="0072547A"/>
    <w:rsid w:val="00725AFD"/>
    <w:rsid w:val="0072674A"/>
    <w:rsid w:val="0072721F"/>
    <w:rsid w:val="0072729E"/>
    <w:rsid w:val="007273C1"/>
    <w:rsid w:val="00727CAA"/>
    <w:rsid w:val="0073031F"/>
    <w:rsid w:val="00730658"/>
    <w:rsid w:val="00730B6E"/>
    <w:rsid w:val="00730BF1"/>
    <w:rsid w:val="0073144F"/>
    <w:rsid w:val="0073165A"/>
    <w:rsid w:val="00731973"/>
    <w:rsid w:val="00731B8F"/>
    <w:rsid w:val="00732138"/>
    <w:rsid w:val="00732251"/>
    <w:rsid w:val="0073226A"/>
    <w:rsid w:val="0073257D"/>
    <w:rsid w:val="00732E5E"/>
    <w:rsid w:val="007332B7"/>
    <w:rsid w:val="007337C5"/>
    <w:rsid w:val="00733887"/>
    <w:rsid w:val="007339D5"/>
    <w:rsid w:val="00733B4C"/>
    <w:rsid w:val="00733FCF"/>
    <w:rsid w:val="0073416D"/>
    <w:rsid w:val="00734790"/>
    <w:rsid w:val="007349C9"/>
    <w:rsid w:val="00734C4E"/>
    <w:rsid w:val="007350E1"/>
    <w:rsid w:val="00735703"/>
    <w:rsid w:val="00735809"/>
    <w:rsid w:val="00735C96"/>
    <w:rsid w:val="00735E48"/>
    <w:rsid w:val="00736309"/>
    <w:rsid w:val="00736418"/>
    <w:rsid w:val="00736D08"/>
    <w:rsid w:val="00737562"/>
    <w:rsid w:val="007379FE"/>
    <w:rsid w:val="00737DD0"/>
    <w:rsid w:val="00740387"/>
    <w:rsid w:val="00740709"/>
    <w:rsid w:val="0074125C"/>
    <w:rsid w:val="00741F1E"/>
    <w:rsid w:val="007426A1"/>
    <w:rsid w:val="007426E9"/>
    <w:rsid w:val="00742774"/>
    <w:rsid w:val="00742B00"/>
    <w:rsid w:val="00742C27"/>
    <w:rsid w:val="00743001"/>
    <w:rsid w:val="007435FA"/>
    <w:rsid w:val="00743633"/>
    <w:rsid w:val="00743E62"/>
    <w:rsid w:val="007442AB"/>
    <w:rsid w:val="007443EF"/>
    <w:rsid w:val="00744B0D"/>
    <w:rsid w:val="00744E77"/>
    <w:rsid w:val="00745473"/>
    <w:rsid w:val="00746074"/>
    <w:rsid w:val="00746EC4"/>
    <w:rsid w:val="007470C8"/>
    <w:rsid w:val="007470D5"/>
    <w:rsid w:val="007471B0"/>
    <w:rsid w:val="00747923"/>
    <w:rsid w:val="0075051B"/>
    <w:rsid w:val="0075092C"/>
    <w:rsid w:val="00750DFC"/>
    <w:rsid w:val="007517F3"/>
    <w:rsid w:val="00751B76"/>
    <w:rsid w:val="00751C76"/>
    <w:rsid w:val="00751C8B"/>
    <w:rsid w:val="00751D04"/>
    <w:rsid w:val="00751DBE"/>
    <w:rsid w:val="007528CF"/>
    <w:rsid w:val="00752CE7"/>
    <w:rsid w:val="00753E78"/>
    <w:rsid w:val="00754C36"/>
    <w:rsid w:val="00754E95"/>
    <w:rsid w:val="00755775"/>
    <w:rsid w:val="00755C26"/>
    <w:rsid w:val="007565C2"/>
    <w:rsid w:val="00756DD0"/>
    <w:rsid w:val="00756DE3"/>
    <w:rsid w:val="00756EC6"/>
    <w:rsid w:val="00756EDA"/>
    <w:rsid w:val="007571ED"/>
    <w:rsid w:val="00757324"/>
    <w:rsid w:val="00757454"/>
    <w:rsid w:val="007577A0"/>
    <w:rsid w:val="00757A21"/>
    <w:rsid w:val="00757BF1"/>
    <w:rsid w:val="00760AB6"/>
    <w:rsid w:val="00761B8F"/>
    <w:rsid w:val="00761D42"/>
    <w:rsid w:val="007629CF"/>
    <w:rsid w:val="007629D2"/>
    <w:rsid w:val="0076309F"/>
    <w:rsid w:val="007632D2"/>
    <w:rsid w:val="00763C2A"/>
    <w:rsid w:val="007640CE"/>
    <w:rsid w:val="007645B9"/>
    <w:rsid w:val="00764877"/>
    <w:rsid w:val="00764DBF"/>
    <w:rsid w:val="007654A5"/>
    <w:rsid w:val="00766042"/>
    <w:rsid w:val="00766067"/>
    <w:rsid w:val="007662B6"/>
    <w:rsid w:val="0076631D"/>
    <w:rsid w:val="00767500"/>
    <w:rsid w:val="007675C3"/>
    <w:rsid w:val="00767A14"/>
    <w:rsid w:val="00767FB2"/>
    <w:rsid w:val="00770C4B"/>
    <w:rsid w:val="00771040"/>
    <w:rsid w:val="007711B1"/>
    <w:rsid w:val="007725A9"/>
    <w:rsid w:val="00772C80"/>
    <w:rsid w:val="00772D39"/>
    <w:rsid w:val="0077317B"/>
    <w:rsid w:val="00773596"/>
    <w:rsid w:val="00773CAF"/>
    <w:rsid w:val="00774A92"/>
    <w:rsid w:val="00774F5B"/>
    <w:rsid w:val="0077576D"/>
    <w:rsid w:val="0077690B"/>
    <w:rsid w:val="0077692B"/>
    <w:rsid w:val="00776D92"/>
    <w:rsid w:val="00776DEC"/>
    <w:rsid w:val="0077716E"/>
    <w:rsid w:val="00777355"/>
    <w:rsid w:val="0077796E"/>
    <w:rsid w:val="00777FC2"/>
    <w:rsid w:val="007800D9"/>
    <w:rsid w:val="00780933"/>
    <w:rsid w:val="00780C14"/>
    <w:rsid w:val="00780E62"/>
    <w:rsid w:val="00781B9D"/>
    <w:rsid w:val="00781C7B"/>
    <w:rsid w:val="00781EC6"/>
    <w:rsid w:val="00782D56"/>
    <w:rsid w:val="00782DF0"/>
    <w:rsid w:val="007830D1"/>
    <w:rsid w:val="007832A5"/>
    <w:rsid w:val="00783975"/>
    <w:rsid w:val="0078420E"/>
    <w:rsid w:val="00784A9E"/>
    <w:rsid w:val="00784AC2"/>
    <w:rsid w:val="007850DA"/>
    <w:rsid w:val="007859D0"/>
    <w:rsid w:val="00786147"/>
    <w:rsid w:val="00786752"/>
    <w:rsid w:val="00787131"/>
    <w:rsid w:val="00787372"/>
    <w:rsid w:val="0078763D"/>
    <w:rsid w:val="00787704"/>
    <w:rsid w:val="00787E6F"/>
    <w:rsid w:val="007906EF"/>
    <w:rsid w:val="00791320"/>
    <w:rsid w:val="007913DD"/>
    <w:rsid w:val="00792E95"/>
    <w:rsid w:val="00793902"/>
    <w:rsid w:val="007939A4"/>
    <w:rsid w:val="00793FAC"/>
    <w:rsid w:val="0079461B"/>
    <w:rsid w:val="00794C13"/>
    <w:rsid w:val="00794DBC"/>
    <w:rsid w:val="0079518A"/>
    <w:rsid w:val="00795A59"/>
    <w:rsid w:val="00796289"/>
    <w:rsid w:val="00796772"/>
    <w:rsid w:val="00796BF8"/>
    <w:rsid w:val="00797984"/>
    <w:rsid w:val="007A0970"/>
    <w:rsid w:val="007A0AE9"/>
    <w:rsid w:val="007A0BA0"/>
    <w:rsid w:val="007A0F1B"/>
    <w:rsid w:val="007A10D4"/>
    <w:rsid w:val="007A11EC"/>
    <w:rsid w:val="007A13FC"/>
    <w:rsid w:val="007A1A50"/>
    <w:rsid w:val="007A1D7E"/>
    <w:rsid w:val="007A25C6"/>
    <w:rsid w:val="007A29D4"/>
    <w:rsid w:val="007A2D1E"/>
    <w:rsid w:val="007A3350"/>
    <w:rsid w:val="007A374B"/>
    <w:rsid w:val="007A3C2D"/>
    <w:rsid w:val="007A414F"/>
    <w:rsid w:val="007A44DE"/>
    <w:rsid w:val="007A4A5D"/>
    <w:rsid w:val="007A5348"/>
    <w:rsid w:val="007A5B89"/>
    <w:rsid w:val="007A5F5B"/>
    <w:rsid w:val="007A6453"/>
    <w:rsid w:val="007A6830"/>
    <w:rsid w:val="007A701C"/>
    <w:rsid w:val="007A75A1"/>
    <w:rsid w:val="007A7D9B"/>
    <w:rsid w:val="007B0144"/>
    <w:rsid w:val="007B026C"/>
    <w:rsid w:val="007B0530"/>
    <w:rsid w:val="007B23B1"/>
    <w:rsid w:val="007B25DC"/>
    <w:rsid w:val="007B3DB0"/>
    <w:rsid w:val="007B42B7"/>
    <w:rsid w:val="007B4877"/>
    <w:rsid w:val="007B4D71"/>
    <w:rsid w:val="007B4E66"/>
    <w:rsid w:val="007B5BB1"/>
    <w:rsid w:val="007B6386"/>
    <w:rsid w:val="007B6E5C"/>
    <w:rsid w:val="007B70B6"/>
    <w:rsid w:val="007B7294"/>
    <w:rsid w:val="007C0151"/>
    <w:rsid w:val="007C0301"/>
    <w:rsid w:val="007C0C55"/>
    <w:rsid w:val="007C0EB3"/>
    <w:rsid w:val="007C1E05"/>
    <w:rsid w:val="007C1EC9"/>
    <w:rsid w:val="007C256A"/>
    <w:rsid w:val="007C2786"/>
    <w:rsid w:val="007C2AD4"/>
    <w:rsid w:val="007C3920"/>
    <w:rsid w:val="007C3A39"/>
    <w:rsid w:val="007C40BE"/>
    <w:rsid w:val="007C4332"/>
    <w:rsid w:val="007C439C"/>
    <w:rsid w:val="007C4483"/>
    <w:rsid w:val="007C4AFB"/>
    <w:rsid w:val="007C4B54"/>
    <w:rsid w:val="007C4C08"/>
    <w:rsid w:val="007C4CDF"/>
    <w:rsid w:val="007C5451"/>
    <w:rsid w:val="007C5665"/>
    <w:rsid w:val="007C5BCC"/>
    <w:rsid w:val="007C5FFB"/>
    <w:rsid w:val="007C600E"/>
    <w:rsid w:val="007C622C"/>
    <w:rsid w:val="007C6CFE"/>
    <w:rsid w:val="007C6F0D"/>
    <w:rsid w:val="007C7214"/>
    <w:rsid w:val="007C730F"/>
    <w:rsid w:val="007C737D"/>
    <w:rsid w:val="007C76B3"/>
    <w:rsid w:val="007C7DA9"/>
    <w:rsid w:val="007D0138"/>
    <w:rsid w:val="007D0277"/>
    <w:rsid w:val="007D03CF"/>
    <w:rsid w:val="007D0E53"/>
    <w:rsid w:val="007D15ED"/>
    <w:rsid w:val="007D167C"/>
    <w:rsid w:val="007D1AFE"/>
    <w:rsid w:val="007D1B8F"/>
    <w:rsid w:val="007D21AF"/>
    <w:rsid w:val="007D254A"/>
    <w:rsid w:val="007D2607"/>
    <w:rsid w:val="007D28D6"/>
    <w:rsid w:val="007D2E1A"/>
    <w:rsid w:val="007D348C"/>
    <w:rsid w:val="007D37CC"/>
    <w:rsid w:val="007D3FFF"/>
    <w:rsid w:val="007D4227"/>
    <w:rsid w:val="007D487F"/>
    <w:rsid w:val="007D4A27"/>
    <w:rsid w:val="007D4CF4"/>
    <w:rsid w:val="007D5243"/>
    <w:rsid w:val="007D5607"/>
    <w:rsid w:val="007D5647"/>
    <w:rsid w:val="007D5C43"/>
    <w:rsid w:val="007D5E29"/>
    <w:rsid w:val="007D63A3"/>
    <w:rsid w:val="007D6764"/>
    <w:rsid w:val="007D6772"/>
    <w:rsid w:val="007D6B69"/>
    <w:rsid w:val="007D708C"/>
    <w:rsid w:val="007D7186"/>
    <w:rsid w:val="007D747F"/>
    <w:rsid w:val="007D77DC"/>
    <w:rsid w:val="007E0140"/>
    <w:rsid w:val="007E021F"/>
    <w:rsid w:val="007E096F"/>
    <w:rsid w:val="007E0A55"/>
    <w:rsid w:val="007E0A78"/>
    <w:rsid w:val="007E1140"/>
    <w:rsid w:val="007E1216"/>
    <w:rsid w:val="007E15F0"/>
    <w:rsid w:val="007E19F4"/>
    <w:rsid w:val="007E1CEE"/>
    <w:rsid w:val="007E2864"/>
    <w:rsid w:val="007E2D26"/>
    <w:rsid w:val="007E308E"/>
    <w:rsid w:val="007E3231"/>
    <w:rsid w:val="007E3B23"/>
    <w:rsid w:val="007E45E5"/>
    <w:rsid w:val="007E4619"/>
    <w:rsid w:val="007E4D24"/>
    <w:rsid w:val="007E4E48"/>
    <w:rsid w:val="007E5453"/>
    <w:rsid w:val="007E56D7"/>
    <w:rsid w:val="007E5755"/>
    <w:rsid w:val="007E6D9D"/>
    <w:rsid w:val="007E6E41"/>
    <w:rsid w:val="007E6F75"/>
    <w:rsid w:val="007E74C1"/>
    <w:rsid w:val="007E7A81"/>
    <w:rsid w:val="007E7EC6"/>
    <w:rsid w:val="007F0C6B"/>
    <w:rsid w:val="007F0D4F"/>
    <w:rsid w:val="007F0D53"/>
    <w:rsid w:val="007F17E2"/>
    <w:rsid w:val="007F1806"/>
    <w:rsid w:val="007F1F39"/>
    <w:rsid w:val="007F2456"/>
    <w:rsid w:val="007F278A"/>
    <w:rsid w:val="007F29EA"/>
    <w:rsid w:val="007F2A0A"/>
    <w:rsid w:val="007F2AC7"/>
    <w:rsid w:val="007F2C61"/>
    <w:rsid w:val="007F3255"/>
    <w:rsid w:val="007F3699"/>
    <w:rsid w:val="007F40B0"/>
    <w:rsid w:val="007F4552"/>
    <w:rsid w:val="007F473A"/>
    <w:rsid w:val="007F4958"/>
    <w:rsid w:val="007F4A22"/>
    <w:rsid w:val="007F4DF9"/>
    <w:rsid w:val="007F4E9B"/>
    <w:rsid w:val="007F4F3D"/>
    <w:rsid w:val="007F4FCD"/>
    <w:rsid w:val="007F5F1C"/>
    <w:rsid w:val="007F5FCC"/>
    <w:rsid w:val="007F629B"/>
    <w:rsid w:val="007F63AC"/>
    <w:rsid w:val="007F67CE"/>
    <w:rsid w:val="007F6A2A"/>
    <w:rsid w:val="007F6B3E"/>
    <w:rsid w:val="007F6B41"/>
    <w:rsid w:val="007F70B4"/>
    <w:rsid w:val="007F7DA7"/>
    <w:rsid w:val="008003E0"/>
    <w:rsid w:val="008012A6"/>
    <w:rsid w:val="008014EA"/>
    <w:rsid w:val="00801CC8"/>
    <w:rsid w:val="00801F5A"/>
    <w:rsid w:val="008027CD"/>
    <w:rsid w:val="00802D73"/>
    <w:rsid w:val="0080334C"/>
    <w:rsid w:val="008038D9"/>
    <w:rsid w:val="008041EC"/>
    <w:rsid w:val="0080482C"/>
    <w:rsid w:val="0080489B"/>
    <w:rsid w:val="00804EED"/>
    <w:rsid w:val="008051BA"/>
    <w:rsid w:val="008051CD"/>
    <w:rsid w:val="00805663"/>
    <w:rsid w:val="00805A2C"/>
    <w:rsid w:val="00806381"/>
    <w:rsid w:val="008063BC"/>
    <w:rsid w:val="008064C7"/>
    <w:rsid w:val="00806AB7"/>
    <w:rsid w:val="008072DD"/>
    <w:rsid w:val="00807751"/>
    <w:rsid w:val="00810053"/>
    <w:rsid w:val="00810104"/>
    <w:rsid w:val="0081027A"/>
    <w:rsid w:val="00810365"/>
    <w:rsid w:val="0081154E"/>
    <w:rsid w:val="008115A9"/>
    <w:rsid w:val="0081277D"/>
    <w:rsid w:val="00812DDC"/>
    <w:rsid w:val="00813134"/>
    <w:rsid w:val="0081382D"/>
    <w:rsid w:val="00813C31"/>
    <w:rsid w:val="008149BA"/>
    <w:rsid w:val="00814C7F"/>
    <w:rsid w:val="008154C4"/>
    <w:rsid w:val="00815841"/>
    <w:rsid w:val="008159F7"/>
    <w:rsid w:val="00815CC8"/>
    <w:rsid w:val="00816C62"/>
    <w:rsid w:val="00817024"/>
    <w:rsid w:val="00817D86"/>
    <w:rsid w:val="00820341"/>
    <w:rsid w:val="0082044A"/>
    <w:rsid w:val="0082050A"/>
    <w:rsid w:val="00820901"/>
    <w:rsid w:val="0082145A"/>
    <w:rsid w:val="00821DE7"/>
    <w:rsid w:val="008220A3"/>
    <w:rsid w:val="008221C8"/>
    <w:rsid w:val="0082252E"/>
    <w:rsid w:val="0082297B"/>
    <w:rsid w:val="00822B44"/>
    <w:rsid w:val="008234FD"/>
    <w:rsid w:val="008235CB"/>
    <w:rsid w:val="00823DEA"/>
    <w:rsid w:val="00823E08"/>
    <w:rsid w:val="00824421"/>
    <w:rsid w:val="00824B0B"/>
    <w:rsid w:val="00824EF6"/>
    <w:rsid w:val="00824F83"/>
    <w:rsid w:val="00825212"/>
    <w:rsid w:val="008261E4"/>
    <w:rsid w:val="008271FA"/>
    <w:rsid w:val="00827C88"/>
    <w:rsid w:val="00830076"/>
    <w:rsid w:val="008304CE"/>
    <w:rsid w:val="00830BC8"/>
    <w:rsid w:val="0083213A"/>
    <w:rsid w:val="008324BB"/>
    <w:rsid w:val="008327FB"/>
    <w:rsid w:val="00832AB2"/>
    <w:rsid w:val="00833DA2"/>
    <w:rsid w:val="00833E44"/>
    <w:rsid w:val="00833F38"/>
    <w:rsid w:val="00834113"/>
    <w:rsid w:val="00834241"/>
    <w:rsid w:val="00834338"/>
    <w:rsid w:val="008343EE"/>
    <w:rsid w:val="0083456C"/>
    <w:rsid w:val="00834570"/>
    <w:rsid w:val="00834593"/>
    <w:rsid w:val="00835144"/>
    <w:rsid w:val="00835BB4"/>
    <w:rsid w:val="00836354"/>
    <w:rsid w:val="00837496"/>
    <w:rsid w:val="00837A7A"/>
    <w:rsid w:val="00837CCC"/>
    <w:rsid w:val="00837E9C"/>
    <w:rsid w:val="008400B6"/>
    <w:rsid w:val="00840B71"/>
    <w:rsid w:val="00840E06"/>
    <w:rsid w:val="00841589"/>
    <w:rsid w:val="00841655"/>
    <w:rsid w:val="008418A9"/>
    <w:rsid w:val="008424AB"/>
    <w:rsid w:val="008428D5"/>
    <w:rsid w:val="00842CD1"/>
    <w:rsid w:val="00843802"/>
    <w:rsid w:val="00843AAA"/>
    <w:rsid w:val="00843B86"/>
    <w:rsid w:val="00843CA8"/>
    <w:rsid w:val="00843D67"/>
    <w:rsid w:val="00843FA3"/>
    <w:rsid w:val="00843FF1"/>
    <w:rsid w:val="00844451"/>
    <w:rsid w:val="00844550"/>
    <w:rsid w:val="008447C3"/>
    <w:rsid w:val="00844812"/>
    <w:rsid w:val="00844921"/>
    <w:rsid w:val="00845329"/>
    <w:rsid w:val="00845370"/>
    <w:rsid w:val="00845C29"/>
    <w:rsid w:val="00846287"/>
    <w:rsid w:val="008469B5"/>
    <w:rsid w:val="00846B4C"/>
    <w:rsid w:val="00846CD1"/>
    <w:rsid w:val="0084770B"/>
    <w:rsid w:val="008505CE"/>
    <w:rsid w:val="00850B19"/>
    <w:rsid w:val="00850EDE"/>
    <w:rsid w:val="008511E3"/>
    <w:rsid w:val="00851290"/>
    <w:rsid w:val="00851567"/>
    <w:rsid w:val="008517D7"/>
    <w:rsid w:val="00851862"/>
    <w:rsid w:val="00851EE4"/>
    <w:rsid w:val="0085265F"/>
    <w:rsid w:val="00852AC1"/>
    <w:rsid w:val="0085347C"/>
    <w:rsid w:val="00853BE5"/>
    <w:rsid w:val="00853EDE"/>
    <w:rsid w:val="008540E6"/>
    <w:rsid w:val="00856D1E"/>
    <w:rsid w:val="00856F93"/>
    <w:rsid w:val="0085727D"/>
    <w:rsid w:val="008572DA"/>
    <w:rsid w:val="00857D14"/>
    <w:rsid w:val="00860051"/>
    <w:rsid w:val="0086022B"/>
    <w:rsid w:val="008604FB"/>
    <w:rsid w:val="008623E4"/>
    <w:rsid w:val="008623F0"/>
    <w:rsid w:val="00863C45"/>
    <w:rsid w:val="008642B5"/>
    <w:rsid w:val="00864595"/>
    <w:rsid w:val="00864A1E"/>
    <w:rsid w:val="00864B99"/>
    <w:rsid w:val="00864DE1"/>
    <w:rsid w:val="00865538"/>
    <w:rsid w:val="008655A0"/>
    <w:rsid w:val="0086581F"/>
    <w:rsid w:val="00865CE0"/>
    <w:rsid w:val="00865D04"/>
    <w:rsid w:val="0086613B"/>
    <w:rsid w:val="00866275"/>
    <w:rsid w:val="008667FC"/>
    <w:rsid w:val="00866A60"/>
    <w:rsid w:val="00866C05"/>
    <w:rsid w:val="0086761E"/>
    <w:rsid w:val="00867EF5"/>
    <w:rsid w:val="00870440"/>
    <w:rsid w:val="008704BB"/>
    <w:rsid w:val="00870CF9"/>
    <w:rsid w:val="0087120B"/>
    <w:rsid w:val="00871223"/>
    <w:rsid w:val="00871447"/>
    <w:rsid w:val="00871475"/>
    <w:rsid w:val="00871537"/>
    <w:rsid w:val="00871D6E"/>
    <w:rsid w:val="00871DEC"/>
    <w:rsid w:val="008724F2"/>
    <w:rsid w:val="00872662"/>
    <w:rsid w:val="00872F17"/>
    <w:rsid w:val="0087407D"/>
    <w:rsid w:val="0087441C"/>
    <w:rsid w:val="00874F14"/>
    <w:rsid w:val="00874F7F"/>
    <w:rsid w:val="00875912"/>
    <w:rsid w:val="00875C3D"/>
    <w:rsid w:val="008766BA"/>
    <w:rsid w:val="00876B25"/>
    <w:rsid w:val="00876CAC"/>
    <w:rsid w:val="00876D1C"/>
    <w:rsid w:val="0087798D"/>
    <w:rsid w:val="00877A6A"/>
    <w:rsid w:val="00877F23"/>
    <w:rsid w:val="00880732"/>
    <w:rsid w:val="00880CBB"/>
    <w:rsid w:val="00880DD6"/>
    <w:rsid w:val="008810DB"/>
    <w:rsid w:val="00881E27"/>
    <w:rsid w:val="00882742"/>
    <w:rsid w:val="00882A08"/>
    <w:rsid w:val="00882E4C"/>
    <w:rsid w:val="0088305F"/>
    <w:rsid w:val="0088333B"/>
    <w:rsid w:val="00883341"/>
    <w:rsid w:val="0088348C"/>
    <w:rsid w:val="00883735"/>
    <w:rsid w:val="00884013"/>
    <w:rsid w:val="00884582"/>
    <w:rsid w:val="00884613"/>
    <w:rsid w:val="008852D4"/>
    <w:rsid w:val="0088541D"/>
    <w:rsid w:val="00885501"/>
    <w:rsid w:val="00885974"/>
    <w:rsid w:val="00885DE0"/>
    <w:rsid w:val="00885E72"/>
    <w:rsid w:val="008865C6"/>
    <w:rsid w:val="00886831"/>
    <w:rsid w:val="00886882"/>
    <w:rsid w:val="00886B76"/>
    <w:rsid w:val="008873CF"/>
    <w:rsid w:val="0089010C"/>
    <w:rsid w:val="008904E5"/>
    <w:rsid w:val="00890539"/>
    <w:rsid w:val="008906A4"/>
    <w:rsid w:val="00890A5D"/>
    <w:rsid w:val="008910B1"/>
    <w:rsid w:val="008912BB"/>
    <w:rsid w:val="00891547"/>
    <w:rsid w:val="00891A1D"/>
    <w:rsid w:val="008920D6"/>
    <w:rsid w:val="0089223A"/>
    <w:rsid w:val="008929F8"/>
    <w:rsid w:val="00893CD0"/>
    <w:rsid w:val="00894381"/>
    <w:rsid w:val="00894463"/>
    <w:rsid w:val="0089507E"/>
    <w:rsid w:val="00895812"/>
    <w:rsid w:val="0089611F"/>
    <w:rsid w:val="008963E0"/>
    <w:rsid w:val="008976E3"/>
    <w:rsid w:val="0089780C"/>
    <w:rsid w:val="008A098F"/>
    <w:rsid w:val="008A0B22"/>
    <w:rsid w:val="008A10BF"/>
    <w:rsid w:val="008A1C03"/>
    <w:rsid w:val="008A211C"/>
    <w:rsid w:val="008A2C59"/>
    <w:rsid w:val="008A2EBA"/>
    <w:rsid w:val="008A3449"/>
    <w:rsid w:val="008A3BA1"/>
    <w:rsid w:val="008A4289"/>
    <w:rsid w:val="008A444A"/>
    <w:rsid w:val="008A4559"/>
    <w:rsid w:val="008A4E3E"/>
    <w:rsid w:val="008A5102"/>
    <w:rsid w:val="008A5ADC"/>
    <w:rsid w:val="008A62DF"/>
    <w:rsid w:val="008A695B"/>
    <w:rsid w:val="008A6C26"/>
    <w:rsid w:val="008A72FD"/>
    <w:rsid w:val="008B036E"/>
    <w:rsid w:val="008B049A"/>
    <w:rsid w:val="008B0E1F"/>
    <w:rsid w:val="008B110C"/>
    <w:rsid w:val="008B1900"/>
    <w:rsid w:val="008B1B4F"/>
    <w:rsid w:val="008B226D"/>
    <w:rsid w:val="008B2B70"/>
    <w:rsid w:val="008B2CF7"/>
    <w:rsid w:val="008B2CFD"/>
    <w:rsid w:val="008B32A7"/>
    <w:rsid w:val="008B35C5"/>
    <w:rsid w:val="008B37E5"/>
    <w:rsid w:val="008B455B"/>
    <w:rsid w:val="008B4CA7"/>
    <w:rsid w:val="008B5C38"/>
    <w:rsid w:val="008B6450"/>
    <w:rsid w:val="008B701B"/>
    <w:rsid w:val="008B7039"/>
    <w:rsid w:val="008B7529"/>
    <w:rsid w:val="008B759E"/>
    <w:rsid w:val="008B76FA"/>
    <w:rsid w:val="008B7DC4"/>
    <w:rsid w:val="008C1293"/>
    <w:rsid w:val="008C1F5B"/>
    <w:rsid w:val="008C261D"/>
    <w:rsid w:val="008C2A4B"/>
    <w:rsid w:val="008C2FFB"/>
    <w:rsid w:val="008C3571"/>
    <w:rsid w:val="008C374B"/>
    <w:rsid w:val="008C37A6"/>
    <w:rsid w:val="008C40DF"/>
    <w:rsid w:val="008C4105"/>
    <w:rsid w:val="008C4A82"/>
    <w:rsid w:val="008C5F47"/>
    <w:rsid w:val="008C611C"/>
    <w:rsid w:val="008C69CB"/>
    <w:rsid w:val="008C746C"/>
    <w:rsid w:val="008C7E77"/>
    <w:rsid w:val="008D03F4"/>
    <w:rsid w:val="008D0607"/>
    <w:rsid w:val="008D06B1"/>
    <w:rsid w:val="008D0A4C"/>
    <w:rsid w:val="008D10C5"/>
    <w:rsid w:val="008D1612"/>
    <w:rsid w:val="008D1921"/>
    <w:rsid w:val="008D1B18"/>
    <w:rsid w:val="008D1D4F"/>
    <w:rsid w:val="008D1F26"/>
    <w:rsid w:val="008D2116"/>
    <w:rsid w:val="008D224D"/>
    <w:rsid w:val="008D2B0A"/>
    <w:rsid w:val="008D2C2B"/>
    <w:rsid w:val="008D394F"/>
    <w:rsid w:val="008D3CF5"/>
    <w:rsid w:val="008D3EB5"/>
    <w:rsid w:val="008D3EDB"/>
    <w:rsid w:val="008D4574"/>
    <w:rsid w:val="008D50E1"/>
    <w:rsid w:val="008D5549"/>
    <w:rsid w:val="008D5827"/>
    <w:rsid w:val="008D5AD6"/>
    <w:rsid w:val="008D5EE5"/>
    <w:rsid w:val="008D5F91"/>
    <w:rsid w:val="008D6C8E"/>
    <w:rsid w:val="008E11BC"/>
    <w:rsid w:val="008E1670"/>
    <w:rsid w:val="008E1853"/>
    <w:rsid w:val="008E197D"/>
    <w:rsid w:val="008E2180"/>
    <w:rsid w:val="008E221C"/>
    <w:rsid w:val="008E228D"/>
    <w:rsid w:val="008E3367"/>
    <w:rsid w:val="008E3807"/>
    <w:rsid w:val="008E3898"/>
    <w:rsid w:val="008E4276"/>
    <w:rsid w:val="008E5033"/>
    <w:rsid w:val="008E5051"/>
    <w:rsid w:val="008E5250"/>
    <w:rsid w:val="008E5273"/>
    <w:rsid w:val="008E6A20"/>
    <w:rsid w:val="008E6B1C"/>
    <w:rsid w:val="008E6B99"/>
    <w:rsid w:val="008E7160"/>
    <w:rsid w:val="008E7195"/>
    <w:rsid w:val="008E741A"/>
    <w:rsid w:val="008E76B0"/>
    <w:rsid w:val="008E7935"/>
    <w:rsid w:val="008F0682"/>
    <w:rsid w:val="008F0DE3"/>
    <w:rsid w:val="008F15DF"/>
    <w:rsid w:val="008F17B7"/>
    <w:rsid w:val="008F1E51"/>
    <w:rsid w:val="008F2497"/>
    <w:rsid w:val="008F250D"/>
    <w:rsid w:val="008F29F7"/>
    <w:rsid w:val="008F2CB5"/>
    <w:rsid w:val="008F4098"/>
    <w:rsid w:val="008F437D"/>
    <w:rsid w:val="008F4444"/>
    <w:rsid w:val="008F48AC"/>
    <w:rsid w:val="008F4DB2"/>
    <w:rsid w:val="008F4DD3"/>
    <w:rsid w:val="008F53F1"/>
    <w:rsid w:val="008F54B5"/>
    <w:rsid w:val="008F5D10"/>
    <w:rsid w:val="008F5E23"/>
    <w:rsid w:val="008F69CF"/>
    <w:rsid w:val="008F70A6"/>
    <w:rsid w:val="008F73C7"/>
    <w:rsid w:val="008F7EE3"/>
    <w:rsid w:val="0090029F"/>
    <w:rsid w:val="00900419"/>
    <w:rsid w:val="00900685"/>
    <w:rsid w:val="009012AC"/>
    <w:rsid w:val="009013F7"/>
    <w:rsid w:val="009014E4"/>
    <w:rsid w:val="0090171B"/>
    <w:rsid w:val="00901B5F"/>
    <w:rsid w:val="00902B8A"/>
    <w:rsid w:val="0090312B"/>
    <w:rsid w:val="00904877"/>
    <w:rsid w:val="00904D2A"/>
    <w:rsid w:val="00905404"/>
    <w:rsid w:val="0090557C"/>
    <w:rsid w:val="009057FA"/>
    <w:rsid w:val="00905AE7"/>
    <w:rsid w:val="00905B70"/>
    <w:rsid w:val="00905BEB"/>
    <w:rsid w:val="00905CE5"/>
    <w:rsid w:val="0090638E"/>
    <w:rsid w:val="009066BD"/>
    <w:rsid w:val="00906AF9"/>
    <w:rsid w:val="0090713E"/>
    <w:rsid w:val="00907189"/>
    <w:rsid w:val="00907E28"/>
    <w:rsid w:val="00910027"/>
    <w:rsid w:val="0091012B"/>
    <w:rsid w:val="00910550"/>
    <w:rsid w:val="0091057C"/>
    <w:rsid w:val="009109D9"/>
    <w:rsid w:val="00911517"/>
    <w:rsid w:val="009115F2"/>
    <w:rsid w:val="00911797"/>
    <w:rsid w:val="009121EC"/>
    <w:rsid w:val="009122DA"/>
    <w:rsid w:val="00912B35"/>
    <w:rsid w:val="00913104"/>
    <w:rsid w:val="0091347D"/>
    <w:rsid w:val="0091357F"/>
    <w:rsid w:val="00913EF7"/>
    <w:rsid w:val="00914168"/>
    <w:rsid w:val="00914D96"/>
    <w:rsid w:val="009150E0"/>
    <w:rsid w:val="0091515E"/>
    <w:rsid w:val="0091518E"/>
    <w:rsid w:val="0091589A"/>
    <w:rsid w:val="00915C78"/>
    <w:rsid w:val="009163A4"/>
    <w:rsid w:val="0091681E"/>
    <w:rsid w:val="009169A5"/>
    <w:rsid w:val="00916A01"/>
    <w:rsid w:val="009173BB"/>
    <w:rsid w:val="00917818"/>
    <w:rsid w:val="00917C1F"/>
    <w:rsid w:val="009204F7"/>
    <w:rsid w:val="0092060E"/>
    <w:rsid w:val="0092069D"/>
    <w:rsid w:val="00920A75"/>
    <w:rsid w:val="00920EE7"/>
    <w:rsid w:val="0092110B"/>
    <w:rsid w:val="00921AA2"/>
    <w:rsid w:val="00921B24"/>
    <w:rsid w:val="009234C2"/>
    <w:rsid w:val="009239B4"/>
    <w:rsid w:val="00923A4F"/>
    <w:rsid w:val="00923C2E"/>
    <w:rsid w:val="009244C0"/>
    <w:rsid w:val="00924913"/>
    <w:rsid w:val="00924D86"/>
    <w:rsid w:val="00924FBB"/>
    <w:rsid w:val="00925FDC"/>
    <w:rsid w:val="00925FEA"/>
    <w:rsid w:val="00926740"/>
    <w:rsid w:val="00926862"/>
    <w:rsid w:val="00927A86"/>
    <w:rsid w:val="009300FD"/>
    <w:rsid w:val="00930569"/>
    <w:rsid w:val="009308A3"/>
    <w:rsid w:val="00930F56"/>
    <w:rsid w:val="00930F5F"/>
    <w:rsid w:val="00930FC2"/>
    <w:rsid w:val="009311C2"/>
    <w:rsid w:val="009313E2"/>
    <w:rsid w:val="00931C28"/>
    <w:rsid w:val="0093212F"/>
    <w:rsid w:val="00932E38"/>
    <w:rsid w:val="009334A5"/>
    <w:rsid w:val="00933A8D"/>
    <w:rsid w:val="00933FCE"/>
    <w:rsid w:val="0093411E"/>
    <w:rsid w:val="0093581C"/>
    <w:rsid w:val="00935F6F"/>
    <w:rsid w:val="00936231"/>
    <w:rsid w:val="00936324"/>
    <w:rsid w:val="00936979"/>
    <w:rsid w:val="00936A4D"/>
    <w:rsid w:val="00936C2C"/>
    <w:rsid w:val="0093744D"/>
    <w:rsid w:val="00937482"/>
    <w:rsid w:val="00940104"/>
    <w:rsid w:val="00940F91"/>
    <w:rsid w:val="009418F7"/>
    <w:rsid w:val="0094190E"/>
    <w:rsid w:val="00942149"/>
    <w:rsid w:val="009422ED"/>
    <w:rsid w:val="00942859"/>
    <w:rsid w:val="00943173"/>
    <w:rsid w:val="0094333A"/>
    <w:rsid w:val="00943F13"/>
    <w:rsid w:val="0094419E"/>
    <w:rsid w:val="0094445F"/>
    <w:rsid w:val="0094448B"/>
    <w:rsid w:val="00945D7D"/>
    <w:rsid w:val="00946008"/>
    <w:rsid w:val="00947419"/>
    <w:rsid w:val="009475AF"/>
    <w:rsid w:val="0094760A"/>
    <w:rsid w:val="0094768B"/>
    <w:rsid w:val="00947A5B"/>
    <w:rsid w:val="00950799"/>
    <w:rsid w:val="00950D4D"/>
    <w:rsid w:val="00951027"/>
    <w:rsid w:val="00951114"/>
    <w:rsid w:val="009514CD"/>
    <w:rsid w:val="00951DDB"/>
    <w:rsid w:val="00951E6D"/>
    <w:rsid w:val="00951FCE"/>
    <w:rsid w:val="00952399"/>
    <w:rsid w:val="009526F6"/>
    <w:rsid w:val="009528DD"/>
    <w:rsid w:val="00952D2F"/>
    <w:rsid w:val="00953137"/>
    <w:rsid w:val="00953181"/>
    <w:rsid w:val="0095347B"/>
    <w:rsid w:val="009538C3"/>
    <w:rsid w:val="00953F32"/>
    <w:rsid w:val="0095512C"/>
    <w:rsid w:val="009552BF"/>
    <w:rsid w:val="00955377"/>
    <w:rsid w:val="00955510"/>
    <w:rsid w:val="00955B18"/>
    <w:rsid w:val="00956315"/>
    <w:rsid w:val="009568DF"/>
    <w:rsid w:val="009569DB"/>
    <w:rsid w:val="00956B1A"/>
    <w:rsid w:val="0095701F"/>
    <w:rsid w:val="009573D3"/>
    <w:rsid w:val="00957655"/>
    <w:rsid w:val="00957D00"/>
    <w:rsid w:val="00957E38"/>
    <w:rsid w:val="0096066E"/>
    <w:rsid w:val="009619C7"/>
    <w:rsid w:val="00961B83"/>
    <w:rsid w:val="00961BA9"/>
    <w:rsid w:val="00961CF5"/>
    <w:rsid w:val="009620C0"/>
    <w:rsid w:val="009620E0"/>
    <w:rsid w:val="009623CE"/>
    <w:rsid w:val="00962AF3"/>
    <w:rsid w:val="00962B9C"/>
    <w:rsid w:val="00963617"/>
    <w:rsid w:val="00963A4C"/>
    <w:rsid w:val="00963CA6"/>
    <w:rsid w:val="009646D6"/>
    <w:rsid w:val="00966BE7"/>
    <w:rsid w:val="00966C3A"/>
    <w:rsid w:val="00966E05"/>
    <w:rsid w:val="009672CA"/>
    <w:rsid w:val="009675F6"/>
    <w:rsid w:val="00970502"/>
    <w:rsid w:val="009706F0"/>
    <w:rsid w:val="00970ABC"/>
    <w:rsid w:val="0097112E"/>
    <w:rsid w:val="00971E4D"/>
    <w:rsid w:val="009728BC"/>
    <w:rsid w:val="00972D27"/>
    <w:rsid w:val="00973BB8"/>
    <w:rsid w:val="00974241"/>
    <w:rsid w:val="00974934"/>
    <w:rsid w:val="00974CE9"/>
    <w:rsid w:val="00974E1D"/>
    <w:rsid w:val="00974E26"/>
    <w:rsid w:val="00975E57"/>
    <w:rsid w:val="009768EE"/>
    <w:rsid w:val="00976D1D"/>
    <w:rsid w:val="009773D5"/>
    <w:rsid w:val="0097790E"/>
    <w:rsid w:val="009803AF"/>
    <w:rsid w:val="009806A2"/>
    <w:rsid w:val="00980CBD"/>
    <w:rsid w:val="00980CC6"/>
    <w:rsid w:val="00980DE8"/>
    <w:rsid w:val="0098139F"/>
    <w:rsid w:val="00981724"/>
    <w:rsid w:val="00981CB8"/>
    <w:rsid w:val="00981D7A"/>
    <w:rsid w:val="00983067"/>
    <w:rsid w:val="009837A4"/>
    <w:rsid w:val="00983D56"/>
    <w:rsid w:val="00984429"/>
    <w:rsid w:val="00984521"/>
    <w:rsid w:val="0098473D"/>
    <w:rsid w:val="00984C11"/>
    <w:rsid w:val="00984F95"/>
    <w:rsid w:val="00985102"/>
    <w:rsid w:val="009851D9"/>
    <w:rsid w:val="00985532"/>
    <w:rsid w:val="00985533"/>
    <w:rsid w:val="009855CA"/>
    <w:rsid w:val="009859F8"/>
    <w:rsid w:val="009868C9"/>
    <w:rsid w:val="00987019"/>
    <w:rsid w:val="0098730F"/>
    <w:rsid w:val="00987CD1"/>
    <w:rsid w:val="00987E4D"/>
    <w:rsid w:val="00990381"/>
    <w:rsid w:val="00990A78"/>
    <w:rsid w:val="00990AC6"/>
    <w:rsid w:val="00990F95"/>
    <w:rsid w:val="00992353"/>
    <w:rsid w:val="00992675"/>
    <w:rsid w:val="00992E62"/>
    <w:rsid w:val="00993363"/>
    <w:rsid w:val="00993364"/>
    <w:rsid w:val="00993818"/>
    <w:rsid w:val="00993F04"/>
    <w:rsid w:val="009941AA"/>
    <w:rsid w:val="0099442A"/>
    <w:rsid w:val="00994BD9"/>
    <w:rsid w:val="00994DA2"/>
    <w:rsid w:val="009953FC"/>
    <w:rsid w:val="00995445"/>
    <w:rsid w:val="0099584D"/>
    <w:rsid w:val="009967BF"/>
    <w:rsid w:val="0099697F"/>
    <w:rsid w:val="00996BCF"/>
    <w:rsid w:val="009979ED"/>
    <w:rsid w:val="00997C01"/>
    <w:rsid w:val="009A143F"/>
    <w:rsid w:val="009A209A"/>
    <w:rsid w:val="009A252A"/>
    <w:rsid w:val="009A3796"/>
    <w:rsid w:val="009A3B24"/>
    <w:rsid w:val="009A4F62"/>
    <w:rsid w:val="009A51F9"/>
    <w:rsid w:val="009A52BE"/>
    <w:rsid w:val="009A5D5C"/>
    <w:rsid w:val="009A6633"/>
    <w:rsid w:val="009A666F"/>
    <w:rsid w:val="009A7A7E"/>
    <w:rsid w:val="009A7D74"/>
    <w:rsid w:val="009B04E5"/>
    <w:rsid w:val="009B067F"/>
    <w:rsid w:val="009B0975"/>
    <w:rsid w:val="009B0CDC"/>
    <w:rsid w:val="009B0D2F"/>
    <w:rsid w:val="009B15EA"/>
    <w:rsid w:val="009B1A23"/>
    <w:rsid w:val="009B1E30"/>
    <w:rsid w:val="009B1FEF"/>
    <w:rsid w:val="009B23A4"/>
    <w:rsid w:val="009B2C3F"/>
    <w:rsid w:val="009B2E3F"/>
    <w:rsid w:val="009B308F"/>
    <w:rsid w:val="009B3114"/>
    <w:rsid w:val="009B355B"/>
    <w:rsid w:val="009B35AB"/>
    <w:rsid w:val="009B3BAF"/>
    <w:rsid w:val="009B3C68"/>
    <w:rsid w:val="009B3FE1"/>
    <w:rsid w:val="009B46F3"/>
    <w:rsid w:val="009B5A51"/>
    <w:rsid w:val="009B5AA1"/>
    <w:rsid w:val="009B6517"/>
    <w:rsid w:val="009B6967"/>
    <w:rsid w:val="009B6D9A"/>
    <w:rsid w:val="009B709E"/>
    <w:rsid w:val="009B7512"/>
    <w:rsid w:val="009C048B"/>
    <w:rsid w:val="009C127D"/>
    <w:rsid w:val="009C1439"/>
    <w:rsid w:val="009C14F0"/>
    <w:rsid w:val="009C156B"/>
    <w:rsid w:val="009C1B9C"/>
    <w:rsid w:val="009C1CE2"/>
    <w:rsid w:val="009C2CDB"/>
    <w:rsid w:val="009C326E"/>
    <w:rsid w:val="009C3AE9"/>
    <w:rsid w:val="009C40E7"/>
    <w:rsid w:val="009C4425"/>
    <w:rsid w:val="009C443B"/>
    <w:rsid w:val="009C46C2"/>
    <w:rsid w:val="009C48E4"/>
    <w:rsid w:val="009C4F9D"/>
    <w:rsid w:val="009C52B1"/>
    <w:rsid w:val="009C5E73"/>
    <w:rsid w:val="009C63DA"/>
    <w:rsid w:val="009C66A0"/>
    <w:rsid w:val="009C7185"/>
    <w:rsid w:val="009C7B20"/>
    <w:rsid w:val="009D0586"/>
    <w:rsid w:val="009D068D"/>
    <w:rsid w:val="009D06A7"/>
    <w:rsid w:val="009D0979"/>
    <w:rsid w:val="009D1210"/>
    <w:rsid w:val="009D1BAD"/>
    <w:rsid w:val="009D1E81"/>
    <w:rsid w:val="009D2D38"/>
    <w:rsid w:val="009D2E94"/>
    <w:rsid w:val="009D2FEB"/>
    <w:rsid w:val="009D3B6E"/>
    <w:rsid w:val="009D3C37"/>
    <w:rsid w:val="009D458B"/>
    <w:rsid w:val="009D4968"/>
    <w:rsid w:val="009D5C57"/>
    <w:rsid w:val="009D623D"/>
    <w:rsid w:val="009D6730"/>
    <w:rsid w:val="009D6B17"/>
    <w:rsid w:val="009D7B86"/>
    <w:rsid w:val="009E082C"/>
    <w:rsid w:val="009E23E7"/>
    <w:rsid w:val="009E2B4A"/>
    <w:rsid w:val="009E2DA3"/>
    <w:rsid w:val="009E380A"/>
    <w:rsid w:val="009E3A28"/>
    <w:rsid w:val="009E3C43"/>
    <w:rsid w:val="009E42A1"/>
    <w:rsid w:val="009E433A"/>
    <w:rsid w:val="009E48F2"/>
    <w:rsid w:val="009E6C7D"/>
    <w:rsid w:val="009E6E00"/>
    <w:rsid w:val="009E7487"/>
    <w:rsid w:val="009E75AD"/>
    <w:rsid w:val="009E75EE"/>
    <w:rsid w:val="009E790E"/>
    <w:rsid w:val="009E7A96"/>
    <w:rsid w:val="009E7D46"/>
    <w:rsid w:val="009E7DF7"/>
    <w:rsid w:val="009F0B75"/>
    <w:rsid w:val="009F0F02"/>
    <w:rsid w:val="009F11BF"/>
    <w:rsid w:val="009F1E0F"/>
    <w:rsid w:val="009F21FE"/>
    <w:rsid w:val="009F2204"/>
    <w:rsid w:val="009F2C5F"/>
    <w:rsid w:val="009F2FDE"/>
    <w:rsid w:val="009F3DC9"/>
    <w:rsid w:val="009F3EDC"/>
    <w:rsid w:val="009F4116"/>
    <w:rsid w:val="009F4BB2"/>
    <w:rsid w:val="009F4DF8"/>
    <w:rsid w:val="009F4EF0"/>
    <w:rsid w:val="009F5626"/>
    <w:rsid w:val="009F581B"/>
    <w:rsid w:val="009F60AC"/>
    <w:rsid w:val="009F6457"/>
    <w:rsid w:val="009F646D"/>
    <w:rsid w:val="009F693A"/>
    <w:rsid w:val="009F6ADD"/>
    <w:rsid w:val="009F6C51"/>
    <w:rsid w:val="009F6E14"/>
    <w:rsid w:val="009F75D6"/>
    <w:rsid w:val="009F7835"/>
    <w:rsid w:val="009F792E"/>
    <w:rsid w:val="00A0079C"/>
    <w:rsid w:val="00A00930"/>
    <w:rsid w:val="00A00E0F"/>
    <w:rsid w:val="00A01397"/>
    <w:rsid w:val="00A015B7"/>
    <w:rsid w:val="00A01986"/>
    <w:rsid w:val="00A01B41"/>
    <w:rsid w:val="00A01C45"/>
    <w:rsid w:val="00A01EA9"/>
    <w:rsid w:val="00A02505"/>
    <w:rsid w:val="00A02646"/>
    <w:rsid w:val="00A027B6"/>
    <w:rsid w:val="00A0308E"/>
    <w:rsid w:val="00A03485"/>
    <w:rsid w:val="00A0364D"/>
    <w:rsid w:val="00A03DBA"/>
    <w:rsid w:val="00A03DC6"/>
    <w:rsid w:val="00A03DDB"/>
    <w:rsid w:val="00A03E41"/>
    <w:rsid w:val="00A049D0"/>
    <w:rsid w:val="00A04BCB"/>
    <w:rsid w:val="00A056D5"/>
    <w:rsid w:val="00A058EE"/>
    <w:rsid w:val="00A05FF5"/>
    <w:rsid w:val="00A062E2"/>
    <w:rsid w:val="00A06C67"/>
    <w:rsid w:val="00A06E40"/>
    <w:rsid w:val="00A07182"/>
    <w:rsid w:val="00A07937"/>
    <w:rsid w:val="00A07A91"/>
    <w:rsid w:val="00A107BF"/>
    <w:rsid w:val="00A11165"/>
    <w:rsid w:val="00A112B6"/>
    <w:rsid w:val="00A1198C"/>
    <w:rsid w:val="00A11EEA"/>
    <w:rsid w:val="00A12CDD"/>
    <w:rsid w:val="00A13151"/>
    <w:rsid w:val="00A1350E"/>
    <w:rsid w:val="00A13908"/>
    <w:rsid w:val="00A13B7F"/>
    <w:rsid w:val="00A13C4E"/>
    <w:rsid w:val="00A13F2D"/>
    <w:rsid w:val="00A14AC6"/>
    <w:rsid w:val="00A14D52"/>
    <w:rsid w:val="00A150B6"/>
    <w:rsid w:val="00A15135"/>
    <w:rsid w:val="00A15D65"/>
    <w:rsid w:val="00A160E4"/>
    <w:rsid w:val="00A163B8"/>
    <w:rsid w:val="00A1663E"/>
    <w:rsid w:val="00A1671D"/>
    <w:rsid w:val="00A16898"/>
    <w:rsid w:val="00A16A24"/>
    <w:rsid w:val="00A17047"/>
    <w:rsid w:val="00A1724E"/>
    <w:rsid w:val="00A1738D"/>
    <w:rsid w:val="00A17707"/>
    <w:rsid w:val="00A17A20"/>
    <w:rsid w:val="00A17A9C"/>
    <w:rsid w:val="00A17DB8"/>
    <w:rsid w:val="00A209DF"/>
    <w:rsid w:val="00A20BD7"/>
    <w:rsid w:val="00A20D99"/>
    <w:rsid w:val="00A2140A"/>
    <w:rsid w:val="00A21451"/>
    <w:rsid w:val="00A218A3"/>
    <w:rsid w:val="00A21C1C"/>
    <w:rsid w:val="00A22051"/>
    <w:rsid w:val="00A2289B"/>
    <w:rsid w:val="00A238BC"/>
    <w:rsid w:val="00A23A02"/>
    <w:rsid w:val="00A249BB"/>
    <w:rsid w:val="00A24A7D"/>
    <w:rsid w:val="00A24E00"/>
    <w:rsid w:val="00A24FED"/>
    <w:rsid w:val="00A25C77"/>
    <w:rsid w:val="00A25E2A"/>
    <w:rsid w:val="00A27027"/>
    <w:rsid w:val="00A2723C"/>
    <w:rsid w:val="00A2749B"/>
    <w:rsid w:val="00A27540"/>
    <w:rsid w:val="00A27A23"/>
    <w:rsid w:val="00A27A5B"/>
    <w:rsid w:val="00A27DA1"/>
    <w:rsid w:val="00A27E38"/>
    <w:rsid w:val="00A27E84"/>
    <w:rsid w:val="00A300BC"/>
    <w:rsid w:val="00A307DD"/>
    <w:rsid w:val="00A30B59"/>
    <w:rsid w:val="00A31324"/>
    <w:rsid w:val="00A31485"/>
    <w:rsid w:val="00A31731"/>
    <w:rsid w:val="00A32111"/>
    <w:rsid w:val="00A32289"/>
    <w:rsid w:val="00A32AA2"/>
    <w:rsid w:val="00A32F0C"/>
    <w:rsid w:val="00A33897"/>
    <w:rsid w:val="00A33F6C"/>
    <w:rsid w:val="00A34A59"/>
    <w:rsid w:val="00A3554C"/>
    <w:rsid w:val="00A35970"/>
    <w:rsid w:val="00A363F0"/>
    <w:rsid w:val="00A3646C"/>
    <w:rsid w:val="00A370E2"/>
    <w:rsid w:val="00A370FA"/>
    <w:rsid w:val="00A37179"/>
    <w:rsid w:val="00A3760D"/>
    <w:rsid w:val="00A378FD"/>
    <w:rsid w:val="00A37D7C"/>
    <w:rsid w:val="00A407FB"/>
    <w:rsid w:val="00A40915"/>
    <w:rsid w:val="00A4116F"/>
    <w:rsid w:val="00A41577"/>
    <w:rsid w:val="00A41599"/>
    <w:rsid w:val="00A415BB"/>
    <w:rsid w:val="00A419A1"/>
    <w:rsid w:val="00A41A8F"/>
    <w:rsid w:val="00A420E4"/>
    <w:rsid w:val="00A4366B"/>
    <w:rsid w:val="00A43A26"/>
    <w:rsid w:val="00A44143"/>
    <w:rsid w:val="00A44B63"/>
    <w:rsid w:val="00A4512A"/>
    <w:rsid w:val="00A4565D"/>
    <w:rsid w:val="00A4573F"/>
    <w:rsid w:val="00A45C8A"/>
    <w:rsid w:val="00A45D72"/>
    <w:rsid w:val="00A464DE"/>
    <w:rsid w:val="00A46FCC"/>
    <w:rsid w:val="00A472F8"/>
    <w:rsid w:val="00A47A84"/>
    <w:rsid w:val="00A47AB6"/>
    <w:rsid w:val="00A47CAF"/>
    <w:rsid w:val="00A47F4A"/>
    <w:rsid w:val="00A50221"/>
    <w:rsid w:val="00A51052"/>
    <w:rsid w:val="00A51192"/>
    <w:rsid w:val="00A512A1"/>
    <w:rsid w:val="00A515CC"/>
    <w:rsid w:val="00A527A4"/>
    <w:rsid w:val="00A52EF4"/>
    <w:rsid w:val="00A5310F"/>
    <w:rsid w:val="00A53E2E"/>
    <w:rsid w:val="00A5408F"/>
    <w:rsid w:val="00A542C5"/>
    <w:rsid w:val="00A54B19"/>
    <w:rsid w:val="00A54B20"/>
    <w:rsid w:val="00A5519A"/>
    <w:rsid w:val="00A552AD"/>
    <w:rsid w:val="00A552CD"/>
    <w:rsid w:val="00A55429"/>
    <w:rsid w:val="00A5553A"/>
    <w:rsid w:val="00A557ED"/>
    <w:rsid w:val="00A55858"/>
    <w:rsid w:val="00A55B8F"/>
    <w:rsid w:val="00A55C69"/>
    <w:rsid w:val="00A5643C"/>
    <w:rsid w:val="00A5646B"/>
    <w:rsid w:val="00A564B0"/>
    <w:rsid w:val="00A565AE"/>
    <w:rsid w:val="00A5698A"/>
    <w:rsid w:val="00A569DA"/>
    <w:rsid w:val="00A56ACA"/>
    <w:rsid w:val="00A56E00"/>
    <w:rsid w:val="00A5721B"/>
    <w:rsid w:val="00A57D6D"/>
    <w:rsid w:val="00A603DF"/>
    <w:rsid w:val="00A60E7E"/>
    <w:rsid w:val="00A61AC9"/>
    <w:rsid w:val="00A62468"/>
    <w:rsid w:val="00A62493"/>
    <w:rsid w:val="00A624A8"/>
    <w:rsid w:val="00A62767"/>
    <w:rsid w:val="00A6281D"/>
    <w:rsid w:val="00A62860"/>
    <w:rsid w:val="00A62A9C"/>
    <w:rsid w:val="00A62D30"/>
    <w:rsid w:val="00A63F16"/>
    <w:rsid w:val="00A640F1"/>
    <w:rsid w:val="00A65177"/>
    <w:rsid w:val="00A653AC"/>
    <w:rsid w:val="00A65C78"/>
    <w:rsid w:val="00A65CD2"/>
    <w:rsid w:val="00A6631B"/>
    <w:rsid w:val="00A66AFF"/>
    <w:rsid w:val="00A66EC7"/>
    <w:rsid w:val="00A66EFE"/>
    <w:rsid w:val="00A672C2"/>
    <w:rsid w:val="00A673AD"/>
    <w:rsid w:val="00A679D8"/>
    <w:rsid w:val="00A700DB"/>
    <w:rsid w:val="00A70658"/>
    <w:rsid w:val="00A707F1"/>
    <w:rsid w:val="00A70BAC"/>
    <w:rsid w:val="00A71FF8"/>
    <w:rsid w:val="00A73ADD"/>
    <w:rsid w:val="00A73E68"/>
    <w:rsid w:val="00A747C9"/>
    <w:rsid w:val="00A7652C"/>
    <w:rsid w:val="00A766AE"/>
    <w:rsid w:val="00A76BE8"/>
    <w:rsid w:val="00A76FDD"/>
    <w:rsid w:val="00A77BE1"/>
    <w:rsid w:val="00A80015"/>
    <w:rsid w:val="00A800BF"/>
    <w:rsid w:val="00A80525"/>
    <w:rsid w:val="00A814E0"/>
    <w:rsid w:val="00A8191E"/>
    <w:rsid w:val="00A81A20"/>
    <w:rsid w:val="00A82174"/>
    <w:rsid w:val="00A826F2"/>
    <w:rsid w:val="00A82748"/>
    <w:rsid w:val="00A828B6"/>
    <w:rsid w:val="00A830E5"/>
    <w:rsid w:val="00A8332A"/>
    <w:rsid w:val="00A837F8"/>
    <w:rsid w:val="00A83850"/>
    <w:rsid w:val="00A83C9B"/>
    <w:rsid w:val="00A83FBD"/>
    <w:rsid w:val="00A84055"/>
    <w:rsid w:val="00A84874"/>
    <w:rsid w:val="00A84909"/>
    <w:rsid w:val="00A84F2D"/>
    <w:rsid w:val="00A853E3"/>
    <w:rsid w:val="00A8544C"/>
    <w:rsid w:val="00A85C35"/>
    <w:rsid w:val="00A86758"/>
    <w:rsid w:val="00A87018"/>
    <w:rsid w:val="00A8720D"/>
    <w:rsid w:val="00A87377"/>
    <w:rsid w:val="00A873DD"/>
    <w:rsid w:val="00A87BB6"/>
    <w:rsid w:val="00A908C6"/>
    <w:rsid w:val="00A90BF9"/>
    <w:rsid w:val="00A90C5B"/>
    <w:rsid w:val="00A9114C"/>
    <w:rsid w:val="00A9146F"/>
    <w:rsid w:val="00A92399"/>
    <w:rsid w:val="00A92826"/>
    <w:rsid w:val="00A9282F"/>
    <w:rsid w:val="00A92C26"/>
    <w:rsid w:val="00A93276"/>
    <w:rsid w:val="00A93C0C"/>
    <w:rsid w:val="00A94F77"/>
    <w:rsid w:val="00A95154"/>
    <w:rsid w:val="00A9528A"/>
    <w:rsid w:val="00A953FC"/>
    <w:rsid w:val="00A96093"/>
    <w:rsid w:val="00A96679"/>
    <w:rsid w:val="00A96E0A"/>
    <w:rsid w:val="00A971D3"/>
    <w:rsid w:val="00A972F6"/>
    <w:rsid w:val="00A97B42"/>
    <w:rsid w:val="00AA0E6C"/>
    <w:rsid w:val="00AA120E"/>
    <w:rsid w:val="00AA25E3"/>
    <w:rsid w:val="00AA261E"/>
    <w:rsid w:val="00AA2727"/>
    <w:rsid w:val="00AA2B87"/>
    <w:rsid w:val="00AA2BDC"/>
    <w:rsid w:val="00AA2C32"/>
    <w:rsid w:val="00AA30DE"/>
    <w:rsid w:val="00AA33D2"/>
    <w:rsid w:val="00AA463E"/>
    <w:rsid w:val="00AA49DB"/>
    <w:rsid w:val="00AA4C29"/>
    <w:rsid w:val="00AA4EAD"/>
    <w:rsid w:val="00AA4FA4"/>
    <w:rsid w:val="00AA5557"/>
    <w:rsid w:val="00AA617E"/>
    <w:rsid w:val="00AA6885"/>
    <w:rsid w:val="00AA6B50"/>
    <w:rsid w:val="00AA7753"/>
    <w:rsid w:val="00AA7C10"/>
    <w:rsid w:val="00AB0153"/>
    <w:rsid w:val="00AB03CF"/>
    <w:rsid w:val="00AB0468"/>
    <w:rsid w:val="00AB0477"/>
    <w:rsid w:val="00AB06B0"/>
    <w:rsid w:val="00AB0BE8"/>
    <w:rsid w:val="00AB0ED1"/>
    <w:rsid w:val="00AB0F3D"/>
    <w:rsid w:val="00AB1107"/>
    <w:rsid w:val="00AB131E"/>
    <w:rsid w:val="00AB137E"/>
    <w:rsid w:val="00AB1534"/>
    <w:rsid w:val="00AB1B1A"/>
    <w:rsid w:val="00AB24F7"/>
    <w:rsid w:val="00AB25F8"/>
    <w:rsid w:val="00AB3298"/>
    <w:rsid w:val="00AB4AEF"/>
    <w:rsid w:val="00AB4AFF"/>
    <w:rsid w:val="00AB4D1F"/>
    <w:rsid w:val="00AB50B1"/>
    <w:rsid w:val="00AB5578"/>
    <w:rsid w:val="00AB56AB"/>
    <w:rsid w:val="00AB57A8"/>
    <w:rsid w:val="00AB58D9"/>
    <w:rsid w:val="00AB5EA6"/>
    <w:rsid w:val="00AB6315"/>
    <w:rsid w:val="00AB6708"/>
    <w:rsid w:val="00AB78E7"/>
    <w:rsid w:val="00AC1157"/>
    <w:rsid w:val="00AC196F"/>
    <w:rsid w:val="00AC2986"/>
    <w:rsid w:val="00AC2F5F"/>
    <w:rsid w:val="00AC2F67"/>
    <w:rsid w:val="00AC331E"/>
    <w:rsid w:val="00AC35B7"/>
    <w:rsid w:val="00AC3792"/>
    <w:rsid w:val="00AC3DAE"/>
    <w:rsid w:val="00AC41B2"/>
    <w:rsid w:val="00AC44E6"/>
    <w:rsid w:val="00AC476E"/>
    <w:rsid w:val="00AC4D09"/>
    <w:rsid w:val="00AC4D9E"/>
    <w:rsid w:val="00AC555C"/>
    <w:rsid w:val="00AC5B30"/>
    <w:rsid w:val="00AC5E1C"/>
    <w:rsid w:val="00AC69A2"/>
    <w:rsid w:val="00AC6B63"/>
    <w:rsid w:val="00AC77C7"/>
    <w:rsid w:val="00AC7BA6"/>
    <w:rsid w:val="00AC7DCB"/>
    <w:rsid w:val="00AC7DF3"/>
    <w:rsid w:val="00AD00DB"/>
    <w:rsid w:val="00AD167B"/>
    <w:rsid w:val="00AD1874"/>
    <w:rsid w:val="00AD1D13"/>
    <w:rsid w:val="00AD1D29"/>
    <w:rsid w:val="00AD1E19"/>
    <w:rsid w:val="00AD21E9"/>
    <w:rsid w:val="00AD2727"/>
    <w:rsid w:val="00AD45B1"/>
    <w:rsid w:val="00AD4C54"/>
    <w:rsid w:val="00AD4FC5"/>
    <w:rsid w:val="00AD545F"/>
    <w:rsid w:val="00AD59AE"/>
    <w:rsid w:val="00AD6931"/>
    <w:rsid w:val="00AD7430"/>
    <w:rsid w:val="00AD7812"/>
    <w:rsid w:val="00AD78D7"/>
    <w:rsid w:val="00AD7921"/>
    <w:rsid w:val="00AD796C"/>
    <w:rsid w:val="00AE01D1"/>
    <w:rsid w:val="00AE058C"/>
    <w:rsid w:val="00AE144D"/>
    <w:rsid w:val="00AE15FF"/>
    <w:rsid w:val="00AE1D3F"/>
    <w:rsid w:val="00AE2D70"/>
    <w:rsid w:val="00AE2E8D"/>
    <w:rsid w:val="00AE3358"/>
    <w:rsid w:val="00AE3764"/>
    <w:rsid w:val="00AE418E"/>
    <w:rsid w:val="00AE53FF"/>
    <w:rsid w:val="00AE6185"/>
    <w:rsid w:val="00AE6837"/>
    <w:rsid w:val="00AE6907"/>
    <w:rsid w:val="00AE6947"/>
    <w:rsid w:val="00AE6C78"/>
    <w:rsid w:val="00AE7837"/>
    <w:rsid w:val="00AF14FC"/>
    <w:rsid w:val="00AF19F6"/>
    <w:rsid w:val="00AF2742"/>
    <w:rsid w:val="00AF291C"/>
    <w:rsid w:val="00AF33DD"/>
    <w:rsid w:val="00AF350B"/>
    <w:rsid w:val="00AF42D0"/>
    <w:rsid w:val="00AF4871"/>
    <w:rsid w:val="00AF5077"/>
    <w:rsid w:val="00AF51BA"/>
    <w:rsid w:val="00AF5A32"/>
    <w:rsid w:val="00AF5E8C"/>
    <w:rsid w:val="00AF5E95"/>
    <w:rsid w:val="00AF6242"/>
    <w:rsid w:val="00AF6430"/>
    <w:rsid w:val="00AF690E"/>
    <w:rsid w:val="00AF7075"/>
    <w:rsid w:val="00AF7ABE"/>
    <w:rsid w:val="00AF7B42"/>
    <w:rsid w:val="00AF7CA3"/>
    <w:rsid w:val="00AF7FF0"/>
    <w:rsid w:val="00B00275"/>
    <w:rsid w:val="00B010E5"/>
    <w:rsid w:val="00B01C65"/>
    <w:rsid w:val="00B0239C"/>
    <w:rsid w:val="00B027FB"/>
    <w:rsid w:val="00B02DFF"/>
    <w:rsid w:val="00B03379"/>
    <w:rsid w:val="00B04092"/>
    <w:rsid w:val="00B053C3"/>
    <w:rsid w:val="00B05DC0"/>
    <w:rsid w:val="00B06007"/>
    <w:rsid w:val="00B067BE"/>
    <w:rsid w:val="00B1003B"/>
    <w:rsid w:val="00B100EB"/>
    <w:rsid w:val="00B1052B"/>
    <w:rsid w:val="00B10EC6"/>
    <w:rsid w:val="00B118E2"/>
    <w:rsid w:val="00B125BA"/>
    <w:rsid w:val="00B126DA"/>
    <w:rsid w:val="00B128E6"/>
    <w:rsid w:val="00B13263"/>
    <w:rsid w:val="00B132F2"/>
    <w:rsid w:val="00B13355"/>
    <w:rsid w:val="00B13628"/>
    <w:rsid w:val="00B13678"/>
    <w:rsid w:val="00B13E80"/>
    <w:rsid w:val="00B143DF"/>
    <w:rsid w:val="00B150CA"/>
    <w:rsid w:val="00B15184"/>
    <w:rsid w:val="00B156DC"/>
    <w:rsid w:val="00B15A4E"/>
    <w:rsid w:val="00B15EE3"/>
    <w:rsid w:val="00B15F03"/>
    <w:rsid w:val="00B168C6"/>
    <w:rsid w:val="00B16E5D"/>
    <w:rsid w:val="00B16E8C"/>
    <w:rsid w:val="00B16F0B"/>
    <w:rsid w:val="00B17225"/>
    <w:rsid w:val="00B20107"/>
    <w:rsid w:val="00B2020C"/>
    <w:rsid w:val="00B2093B"/>
    <w:rsid w:val="00B20E78"/>
    <w:rsid w:val="00B2138D"/>
    <w:rsid w:val="00B21468"/>
    <w:rsid w:val="00B217BB"/>
    <w:rsid w:val="00B22038"/>
    <w:rsid w:val="00B22636"/>
    <w:rsid w:val="00B22ED4"/>
    <w:rsid w:val="00B23163"/>
    <w:rsid w:val="00B2322E"/>
    <w:rsid w:val="00B238DA"/>
    <w:rsid w:val="00B23D0C"/>
    <w:rsid w:val="00B2430D"/>
    <w:rsid w:val="00B24B39"/>
    <w:rsid w:val="00B24ECF"/>
    <w:rsid w:val="00B25084"/>
    <w:rsid w:val="00B2577C"/>
    <w:rsid w:val="00B2598F"/>
    <w:rsid w:val="00B25C05"/>
    <w:rsid w:val="00B25D3A"/>
    <w:rsid w:val="00B262D2"/>
    <w:rsid w:val="00B263FE"/>
    <w:rsid w:val="00B2769D"/>
    <w:rsid w:val="00B27D5C"/>
    <w:rsid w:val="00B30804"/>
    <w:rsid w:val="00B30B72"/>
    <w:rsid w:val="00B30C4C"/>
    <w:rsid w:val="00B3133E"/>
    <w:rsid w:val="00B31664"/>
    <w:rsid w:val="00B32104"/>
    <w:rsid w:val="00B32398"/>
    <w:rsid w:val="00B32593"/>
    <w:rsid w:val="00B3269A"/>
    <w:rsid w:val="00B32C8A"/>
    <w:rsid w:val="00B32F89"/>
    <w:rsid w:val="00B33538"/>
    <w:rsid w:val="00B337F4"/>
    <w:rsid w:val="00B339CA"/>
    <w:rsid w:val="00B33DA3"/>
    <w:rsid w:val="00B33DC6"/>
    <w:rsid w:val="00B340C4"/>
    <w:rsid w:val="00B3415B"/>
    <w:rsid w:val="00B342B1"/>
    <w:rsid w:val="00B34922"/>
    <w:rsid w:val="00B34941"/>
    <w:rsid w:val="00B34A60"/>
    <w:rsid w:val="00B34B94"/>
    <w:rsid w:val="00B34F01"/>
    <w:rsid w:val="00B3539A"/>
    <w:rsid w:val="00B3544C"/>
    <w:rsid w:val="00B358D4"/>
    <w:rsid w:val="00B35DBD"/>
    <w:rsid w:val="00B36A7F"/>
    <w:rsid w:val="00B36ACA"/>
    <w:rsid w:val="00B370F5"/>
    <w:rsid w:val="00B37482"/>
    <w:rsid w:val="00B37D60"/>
    <w:rsid w:val="00B4073A"/>
    <w:rsid w:val="00B41388"/>
    <w:rsid w:val="00B4161B"/>
    <w:rsid w:val="00B4181A"/>
    <w:rsid w:val="00B41E29"/>
    <w:rsid w:val="00B41F91"/>
    <w:rsid w:val="00B427EC"/>
    <w:rsid w:val="00B428C1"/>
    <w:rsid w:val="00B42C17"/>
    <w:rsid w:val="00B42C62"/>
    <w:rsid w:val="00B42F2F"/>
    <w:rsid w:val="00B42FDC"/>
    <w:rsid w:val="00B43425"/>
    <w:rsid w:val="00B43437"/>
    <w:rsid w:val="00B444DE"/>
    <w:rsid w:val="00B44A74"/>
    <w:rsid w:val="00B44AEF"/>
    <w:rsid w:val="00B45889"/>
    <w:rsid w:val="00B46768"/>
    <w:rsid w:val="00B4754B"/>
    <w:rsid w:val="00B47E79"/>
    <w:rsid w:val="00B50055"/>
    <w:rsid w:val="00B500E8"/>
    <w:rsid w:val="00B5012C"/>
    <w:rsid w:val="00B50A5D"/>
    <w:rsid w:val="00B5122A"/>
    <w:rsid w:val="00B51297"/>
    <w:rsid w:val="00B512E1"/>
    <w:rsid w:val="00B519BF"/>
    <w:rsid w:val="00B52BA2"/>
    <w:rsid w:val="00B53190"/>
    <w:rsid w:val="00B5396D"/>
    <w:rsid w:val="00B53F00"/>
    <w:rsid w:val="00B5420D"/>
    <w:rsid w:val="00B54EDB"/>
    <w:rsid w:val="00B553B9"/>
    <w:rsid w:val="00B556A4"/>
    <w:rsid w:val="00B55E32"/>
    <w:rsid w:val="00B56012"/>
    <w:rsid w:val="00B56041"/>
    <w:rsid w:val="00B56322"/>
    <w:rsid w:val="00B56D52"/>
    <w:rsid w:val="00B57158"/>
    <w:rsid w:val="00B57DC6"/>
    <w:rsid w:val="00B60231"/>
    <w:rsid w:val="00B61154"/>
    <w:rsid w:val="00B611AA"/>
    <w:rsid w:val="00B61925"/>
    <w:rsid w:val="00B61AF9"/>
    <w:rsid w:val="00B6243E"/>
    <w:rsid w:val="00B62E42"/>
    <w:rsid w:val="00B63179"/>
    <w:rsid w:val="00B63476"/>
    <w:rsid w:val="00B63AF5"/>
    <w:rsid w:val="00B63CAE"/>
    <w:rsid w:val="00B63EC1"/>
    <w:rsid w:val="00B6408D"/>
    <w:rsid w:val="00B6428C"/>
    <w:rsid w:val="00B6489B"/>
    <w:rsid w:val="00B649C9"/>
    <w:rsid w:val="00B64B46"/>
    <w:rsid w:val="00B64ECF"/>
    <w:rsid w:val="00B659FE"/>
    <w:rsid w:val="00B65AF6"/>
    <w:rsid w:val="00B65C5C"/>
    <w:rsid w:val="00B66325"/>
    <w:rsid w:val="00B66906"/>
    <w:rsid w:val="00B66BB4"/>
    <w:rsid w:val="00B66DC4"/>
    <w:rsid w:val="00B66FE5"/>
    <w:rsid w:val="00B67869"/>
    <w:rsid w:val="00B6788A"/>
    <w:rsid w:val="00B67C22"/>
    <w:rsid w:val="00B700AB"/>
    <w:rsid w:val="00B70496"/>
    <w:rsid w:val="00B70736"/>
    <w:rsid w:val="00B70B03"/>
    <w:rsid w:val="00B71201"/>
    <w:rsid w:val="00B71579"/>
    <w:rsid w:val="00B71582"/>
    <w:rsid w:val="00B719B8"/>
    <w:rsid w:val="00B71D14"/>
    <w:rsid w:val="00B720C7"/>
    <w:rsid w:val="00B7268C"/>
    <w:rsid w:val="00B72B65"/>
    <w:rsid w:val="00B72C29"/>
    <w:rsid w:val="00B72F98"/>
    <w:rsid w:val="00B73013"/>
    <w:rsid w:val="00B73EA7"/>
    <w:rsid w:val="00B742CA"/>
    <w:rsid w:val="00B74438"/>
    <w:rsid w:val="00B750B4"/>
    <w:rsid w:val="00B75C2D"/>
    <w:rsid w:val="00B75C7A"/>
    <w:rsid w:val="00B76430"/>
    <w:rsid w:val="00B76B98"/>
    <w:rsid w:val="00B76E03"/>
    <w:rsid w:val="00B76F9F"/>
    <w:rsid w:val="00B77A77"/>
    <w:rsid w:val="00B8001E"/>
    <w:rsid w:val="00B8017F"/>
    <w:rsid w:val="00B802AE"/>
    <w:rsid w:val="00B80576"/>
    <w:rsid w:val="00B80B97"/>
    <w:rsid w:val="00B810CE"/>
    <w:rsid w:val="00B81165"/>
    <w:rsid w:val="00B81436"/>
    <w:rsid w:val="00B815E4"/>
    <w:rsid w:val="00B81934"/>
    <w:rsid w:val="00B81CC4"/>
    <w:rsid w:val="00B81D22"/>
    <w:rsid w:val="00B81FA0"/>
    <w:rsid w:val="00B81FB2"/>
    <w:rsid w:val="00B826D3"/>
    <w:rsid w:val="00B82CE5"/>
    <w:rsid w:val="00B83433"/>
    <w:rsid w:val="00B8388B"/>
    <w:rsid w:val="00B83BCC"/>
    <w:rsid w:val="00B83C63"/>
    <w:rsid w:val="00B83CEE"/>
    <w:rsid w:val="00B84046"/>
    <w:rsid w:val="00B8485B"/>
    <w:rsid w:val="00B85341"/>
    <w:rsid w:val="00B8613E"/>
    <w:rsid w:val="00B86D31"/>
    <w:rsid w:val="00B86DDC"/>
    <w:rsid w:val="00B86EAE"/>
    <w:rsid w:val="00B87FC3"/>
    <w:rsid w:val="00B90048"/>
    <w:rsid w:val="00B904F0"/>
    <w:rsid w:val="00B907EF"/>
    <w:rsid w:val="00B9166C"/>
    <w:rsid w:val="00B919C3"/>
    <w:rsid w:val="00B91B38"/>
    <w:rsid w:val="00B91E9B"/>
    <w:rsid w:val="00B91F42"/>
    <w:rsid w:val="00B9215F"/>
    <w:rsid w:val="00B92200"/>
    <w:rsid w:val="00B92474"/>
    <w:rsid w:val="00B9280D"/>
    <w:rsid w:val="00B92EF9"/>
    <w:rsid w:val="00B93634"/>
    <w:rsid w:val="00B93ED8"/>
    <w:rsid w:val="00B95657"/>
    <w:rsid w:val="00B95AEC"/>
    <w:rsid w:val="00B95D13"/>
    <w:rsid w:val="00B95E06"/>
    <w:rsid w:val="00B9603E"/>
    <w:rsid w:val="00B965DB"/>
    <w:rsid w:val="00B96A2D"/>
    <w:rsid w:val="00B96A8D"/>
    <w:rsid w:val="00B96D03"/>
    <w:rsid w:val="00B97615"/>
    <w:rsid w:val="00B97894"/>
    <w:rsid w:val="00B97B64"/>
    <w:rsid w:val="00BA02C9"/>
    <w:rsid w:val="00BA0483"/>
    <w:rsid w:val="00BA08CF"/>
    <w:rsid w:val="00BA0BD0"/>
    <w:rsid w:val="00BA12EE"/>
    <w:rsid w:val="00BA1924"/>
    <w:rsid w:val="00BA1C65"/>
    <w:rsid w:val="00BA2AC8"/>
    <w:rsid w:val="00BA2BFA"/>
    <w:rsid w:val="00BA3B47"/>
    <w:rsid w:val="00BA487A"/>
    <w:rsid w:val="00BA4D0F"/>
    <w:rsid w:val="00BA4D97"/>
    <w:rsid w:val="00BA51D9"/>
    <w:rsid w:val="00BA5231"/>
    <w:rsid w:val="00BA5389"/>
    <w:rsid w:val="00BA53BA"/>
    <w:rsid w:val="00BA5E4A"/>
    <w:rsid w:val="00BA5FB4"/>
    <w:rsid w:val="00BA638C"/>
    <w:rsid w:val="00BA6582"/>
    <w:rsid w:val="00BA671D"/>
    <w:rsid w:val="00BA6DC7"/>
    <w:rsid w:val="00BA6DCF"/>
    <w:rsid w:val="00BA76C0"/>
    <w:rsid w:val="00BA77B8"/>
    <w:rsid w:val="00BA7E4B"/>
    <w:rsid w:val="00BA7F33"/>
    <w:rsid w:val="00BB014B"/>
    <w:rsid w:val="00BB0799"/>
    <w:rsid w:val="00BB0BF9"/>
    <w:rsid w:val="00BB131A"/>
    <w:rsid w:val="00BB15C3"/>
    <w:rsid w:val="00BB1652"/>
    <w:rsid w:val="00BB1A06"/>
    <w:rsid w:val="00BB1CFF"/>
    <w:rsid w:val="00BB213B"/>
    <w:rsid w:val="00BB22D1"/>
    <w:rsid w:val="00BB24C6"/>
    <w:rsid w:val="00BB2CEA"/>
    <w:rsid w:val="00BB3392"/>
    <w:rsid w:val="00BB3F65"/>
    <w:rsid w:val="00BB41BD"/>
    <w:rsid w:val="00BB41FE"/>
    <w:rsid w:val="00BB428D"/>
    <w:rsid w:val="00BB47B8"/>
    <w:rsid w:val="00BB4DC1"/>
    <w:rsid w:val="00BB4FF0"/>
    <w:rsid w:val="00BB503D"/>
    <w:rsid w:val="00BB5156"/>
    <w:rsid w:val="00BB53F2"/>
    <w:rsid w:val="00BB5C24"/>
    <w:rsid w:val="00BB6710"/>
    <w:rsid w:val="00BB6CC8"/>
    <w:rsid w:val="00BB7261"/>
    <w:rsid w:val="00BB738B"/>
    <w:rsid w:val="00BB74AD"/>
    <w:rsid w:val="00BB7535"/>
    <w:rsid w:val="00BB7992"/>
    <w:rsid w:val="00BC0065"/>
    <w:rsid w:val="00BC0070"/>
    <w:rsid w:val="00BC0500"/>
    <w:rsid w:val="00BC068E"/>
    <w:rsid w:val="00BC0883"/>
    <w:rsid w:val="00BC0961"/>
    <w:rsid w:val="00BC09BE"/>
    <w:rsid w:val="00BC0BF0"/>
    <w:rsid w:val="00BC109B"/>
    <w:rsid w:val="00BC285B"/>
    <w:rsid w:val="00BC365F"/>
    <w:rsid w:val="00BC3693"/>
    <w:rsid w:val="00BC372B"/>
    <w:rsid w:val="00BC37BC"/>
    <w:rsid w:val="00BC385A"/>
    <w:rsid w:val="00BC3D90"/>
    <w:rsid w:val="00BC43BB"/>
    <w:rsid w:val="00BC4C5F"/>
    <w:rsid w:val="00BC4D28"/>
    <w:rsid w:val="00BC57C0"/>
    <w:rsid w:val="00BC5EC4"/>
    <w:rsid w:val="00BC66CB"/>
    <w:rsid w:val="00BC6C65"/>
    <w:rsid w:val="00BC6D37"/>
    <w:rsid w:val="00BC6DB3"/>
    <w:rsid w:val="00BC6F28"/>
    <w:rsid w:val="00BC79D7"/>
    <w:rsid w:val="00BC7FB1"/>
    <w:rsid w:val="00BD0358"/>
    <w:rsid w:val="00BD077C"/>
    <w:rsid w:val="00BD0B99"/>
    <w:rsid w:val="00BD0C75"/>
    <w:rsid w:val="00BD12AB"/>
    <w:rsid w:val="00BD12C9"/>
    <w:rsid w:val="00BD1362"/>
    <w:rsid w:val="00BD1634"/>
    <w:rsid w:val="00BD18A3"/>
    <w:rsid w:val="00BD1F68"/>
    <w:rsid w:val="00BD2352"/>
    <w:rsid w:val="00BD3491"/>
    <w:rsid w:val="00BD3680"/>
    <w:rsid w:val="00BD3867"/>
    <w:rsid w:val="00BD393F"/>
    <w:rsid w:val="00BD3ED2"/>
    <w:rsid w:val="00BD4313"/>
    <w:rsid w:val="00BD4345"/>
    <w:rsid w:val="00BD4AE1"/>
    <w:rsid w:val="00BD4E49"/>
    <w:rsid w:val="00BD50A3"/>
    <w:rsid w:val="00BD530E"/>
    <w:rsid w:val="00BD5500"/>
    <w:rsid w:val="00BD5594"/>
    <w:rsid w:val="00BD5B21"/>
    <w:rsid w:val="00BD5F40"/>
    <w:rsid w:val="00BD609E"/>
    <w:rsid w:val="00BD6358"/>
    <w:rsid w:val="00BD65D3"/>
    <w:rsid w:val="00BD718B"/>
    <w:rsid w:val="00BD73B1"/>
    <w:rsid w:val="00BD7416"/>
    <w:rsid w:val="00BE0ABD"/>
    <w:rsid w:val="00BE0D81"/>
    <w:rsid w:val="00BE109E"/>
    <w:rsid w:val="00BE18CA"/>
    <w:rsid w:val="00BE1B8B"/>
    <w:rsid w:val="00BE1D8D"/>
    <w:rsid w:val="00BE223A"/>
    <w:rsid w:val="00BE22A5"/>
    <w:rsid w:val="00BE2603"/>
    <w:rsid w:val="00BE2639"/>
    <w:rsid w:val="00BE3E5A"/>
    <w:rsid w:val="00BE3F02"/>
    <w:rsid w:val="00BE4273"/>
    <w:rsid w:val="00BE4452"/>
    <w:rsid w:val="00BE4974"/>
    <w:rsid w:val="00BE4AF0"/>
    <w:rsid w:val="00BE55EF"/>
    <w:rsid w:val="00BE5993"/>
    <w:rsid w:val="00BE59F7"/>
    <w:rsid w:val="00BE5CD3"/>
    <w:rsid w:val="00BE6088"/>
    <w:rsid w:val="00BE649F"/>
    <w:rsid w:val="00BE69AE"/>
    <w:rsid w:val="00BE6FFB"/>
    <w:rsid w:val="00BE71F0"/>
    <w:rsid w:val="00BE78C8"/>
    <w:rsid w:val="00BE7AF3"/>
    <w:rsid w:val="00BE7B05"/>
    <w:rsid w:val="00BE7CA2"/>
    <w:rsid w:val="00BF0261"/>
    <w:rsid w:val="00BF08BC"/>
    <w:rsid w:val="00BF0A37"/>
    <w:rsid w:val="00BF0BAD"/>
    <w:rsid w:val="00BF0EE7"/>
    <w:rsid w:val="00BF0FEB"/>
    <w:rsid w:val="00BF12EC"/>
    <w:rsid w:val="00BF1686"/>
    <w:rsid w:val="00BF2A18"/>
    <w:rsid w:val="00BF2DE6"/>
    <w:rsid w:val="00BF2FB7"/>
    <w:rsid w:val="00BF35AB"/>
    <w:rsid w:val="00BF3681"/>
    <w:rsid w:val="00BF3883"/>
    <w:rsid w:val="00BF3F96"/>
    <w:rsid w:val="00BF3FD3"/>
    <w:rsid w:val="00BF42B2"/>
    <w:rsid w:val="00BF45DC"/>
    <w:rsid w:val="00BF48A7"/>
    <w:rsid w:val="00BF5B1C"/>
    <w:rsid w:val="00BF5CD3"/>
    <w:rsid w:val="00BF5E83"/>
    <w:rsid w:val="00BF6D7E"/>
    <w:rsid w:val="00BF7179"/>
    <w:rsid w:val="00BF793F"/>
    <w:rsid w:val="00BF7C16"/>
    <w:rsid w:val="00BF7F25"/>
    <w:rsid w:val="00C00376"/>
    <w:rsid w:val="00C00F51"/>
    <w:rsid w:val="00C01865"/>
    <w:rsid w:val="00C020E4"/>
    <w:rsid w:val="00C02A9C"/>
    <w:rsid w:val="00C032C0"/>
    <w:rsid w:val="00C03308"/>
    <w:rsid w:val="00C03B69"/>
    <w:rsid w:val="00C03BA4"/>
    <w:rsid w:val="00C03CC8"/>
    <w:rsid w:val="00C042E7"/>
    <w:rsid w:val="00C04613"/>
    <w:rsid w:val="00C05518"/>
    <w:rsid w:val="00C05673"/>
    <w:rsid w:val="00C06613"/>
    <w:rsid w:val="00C06ABE"/>
    <w:rsid w:val="00C06EC1"/>
    <w:rsid w:val="00C07967"/>
    <w:rsid w:val="00C10169"/>
    <w:rsid w:val="00C10AC9"/>
    <w:rsid w:val="00C10C01"/>
    <w:rsid w:val="00C11044"/>
    <w:rsid w:val="00C11458"/>
    <w:rsid w:val="00C1150F"/>
    <w:rsid w:val="00C11868"/>
    <w:rsid w:val="00C11E78"/>
    <w:rsid w:val="00C11F9C"/>
    <w:rsid w:val="00C13240"/>
    <w:rsid w:val="00C1340C"/>
    <w:rsid w:val="00C13545"/>
    <w:rsid w:val="00C135F7"/>
    <w:rsid w:val="00C13BE6"/>
    <w:rsid w:val="00C140C0"/>
    <w:rsid w:val="00C143B3"/>
    <w:rsid w:val="00C15101"/>
    <w:rsid w:val="00C1550C"/>
    <w:rsid w:val="00C16342"/>
    <w:rsid w:val="00C165AB"/>
    <w:rsid w:val="00C16867"/>
    <w:rsid w:val="00C16E74"/>
    <w:rsid w:val="00C17041"/>
    <w:rsid w:val="00C17220"/>
    <w:rsid w:val="00C179E4"/>
    <w:rsid w:val="00C17E55"/>
    <w:rsid w:val="00C20099"/>
    <w:rsid w:val="00C2025F"/>
    <w:rsid w:val="00C204B0"/>
    <w:rsid w:val="00C20E80"/>
    <w:rsid w:val="00C21E85"/>
    <w:rsid w:val="00C22C5F"/>
    <w:rsid w:val="00C232FB"/>
    <w:rsid w:val="00C236AB"/>
    <w:rsid w:val="00C23DCA"/>
    <w:rsid w:val="00C23E95"/>
    <w:rsid w:val="00C240BC"/>
    <w:rsid w:val="00C243BE"/>
    <w:rsid w:val="00C24DD0"/>
    <w:rsid w:val="00C2513A"/>
    <w:rsid w:val="00C25BF7"/>
    <w:rsid w:val="00C26191"/>
    <w:rsid w:val="00C263CC"/>
    <w:rsid w:val="00C26574"/>
    <w:rsid w:val="00C266FB"/>
    <w:rsid w:val="00C26D5C"/>
    <w:rsid w:val="00C270B6"/>
    <w:rsid w:val="00C274E1"/>
    <w:rsid w:val="00C275F1"/>
    <w:rsid w:val="00C27C1B"/>
    <w:rsid w:val="00C27EDD"/>
    <w:rsid w:val="00C27F9D"/>
    <w:rsid w:val="00C301E6"/>
    <w:rsid w:val="00C304D6"/>
    <w:rsid w:val="00C307A6"/>
    <w:rsid w:val="00C30A0C"/>
    <w:rsid w:val="00C313B9"/>
    <w:rsid w:val="00C315AD"/>
    <w:rsid w:val="00C31829"/>
    <w:rsid w:val="00C31D1A"/>
    <w:rsid w:val="00C32256"/>
    <w:rsid w:val="00C329B3"/>
    <w:rsid w:val="00C32B5C"/>
    <w:rsid w:val="00C32FD7"/>
    <w:rsid w:val="00C33249"/>
    <w:rsid w:val="00C33388"/>
    <w:rsid w:val="00C339CE"/>
    <w:rsid w:val="00C33DC2"/>
    <w:rsid w:val="00C33FA2"/>
    <w:rsid w:val="00C343B7"/>
    <w:rsid w:val="00C34852"/>
    <w:rsid w:val="00C349C2"/>
    <w:rsid w:val="00C35398"/>
    <w:rsid w:val="00C357CC"/>
    <w:rsid w:val="00C35BC3"/>
    <w:rsid w:val="00C360B9"/>
    <w:rsid w:val="00C3635F"/>
    <w:rsid w:val="00C3660E"/>
    <w:rsid w:val="00C36B44"/>
    <w:rsid w:val="00C377EF"/>
    <w:rsid w:val="00C37E54"/>
    <w:rsid w:val="00C4055F"/>
    <w:rsid w:val="00C409F6"/>
    <w:rsid w:val="00C40AFE"/>
    <w:rsid w:val="00C40C6A"/>
    <w:rsid w:val="00C40E90"/>
    <w:rsid w:val="00C40ED6"/>
    <w:rsid w:val="00C417D0"/>
    <w:rsid w:val="00C4265B"/>
    <w:rsid w:val="00C42858"/>
    <w:rsid w:val="00C429C4"/>
    <w:rsid w:val="00C42EBC"/>
    <w:rsid w:val="00C436AF"/>
    <w:rsid w:val="00C43708"/>
    <w:rsid w:val="00C43901"/>
    <w:rsid w:val="00C43B34"/>
    <w:rsid w:val="00C448BF"/>
    <w:rsid w:val="00C448DD"/>
    <w:rsid w:val="00C454E4"/>
    <w:rsid w:val="00C45658"/>
    <w:rsid w:val="00C4567C"/>
    <w:rsid w:val="00C459CF"/>
    <w:rsid w:val="00C45FD7"/>
    <w:rsid w:val="00C460F5"/>
    <w:rsid w:val="00C46268"/>
    <w:rsid w:val="00C470B6"/>
    <w:rsid w:val="00C4751F"/>
    <w:rsid w:val="00C47557"/>
    <w:rsid w:val="00C47916"/>
    <w:rsid w:val="00C51AFB"/>
    <w:rsid w:val="00C51BBC"/>
    <w:rsid w:val="00C51BDD"/>
    <w:rsid w:val="00C524E4"/>
    <w:rsid w:val="00C5262E"/>
    <w:rsid w:val="00C5270E"/>
    <w:rsid w:val="00C52715"/>
    <w:rsid w:val="00C52FBB"/>
    <w:rsid w:val="00C5379C"/>
    <w:rsid w:val="00C53BF2"/>
    <w:rsid w:val="00C53BF8"/>
    <w:rsid w:val="00C5491E"/>
    <w:rsid w:val="00C549D6"/>
    <w:rsid w:val="00C54E95"/>
    <w:rsid w:val="00C54F85"/>
    <w:rsid w:val="00C54FF0"/>
    <w:rsid w:val="00C56145"/>
    <w:rsid w:val="00C56244"/>
    <w:rsid w:val="00C564FB"/>
    <w:rsid w:val="00C568F8"/>
    <w:rsid w:val="00C572F2"/>
    <w:rsid w:val="00C5748D"/>
    <w:rsid w:val="00C57786"/>
    <w:rsid w:val="00C57846"/>
    <w:rsid w:val="00C57EF0"/>
    <w:rsid w:val="00C6006D"/>
    <w:rsid w:val="00C60329"/>
    <w:rsid w:val="00C61475"/>
    <w:rsid w:val="00C615B8"/>
    <w:rsid w:val="00C6193C"/>
    <w:rsid w:val="00C61ABD"/>
    <w:rsid w:val="00C61EA6"/>
    <w:rsid w:val="00C6261E"/>
    <w:rsid w:val="00C63363"/>
    <w:rsid w:val="00C63726"/>
    <w:rsid w:val="00C639E3"/>
    <w:rsid w:val="00C63C27"/>
    <w:rsid w:val="00C64A97"/>
    <w:rsid w:val="00C64DE9"/>
    <w:rsid w:val="00C66165"/>
    <w:rsid w:val="00C665A0"/>
    <w:rsid w:val="00C66A06"/>
    <w:rsid w:val="00C66B7B"/>
    <w:rsid w:val="00C67007"/>
    <w:rsid w:val="00C6719D"/>
    <w:rsid w:val="00C672FE"/>
    <w:rsid w:val="00C67333"/>
    <w:rsid w:val="00C673C6"/>
    <w:rsid w:val="00C678C8"/>
    <w:rsid w:val="00C7063E"/>
    <w:rsid w:val="00C709F4"/>
    <w:rsid w:val="00C70A67"/>
    <w:rsid w:val="00C70B6D"/>
    <w:rsid w:val="00C71378"/>
    <w:rsid w:val="00C71911"/>
    <w:rsid w:val="00C71C76"/>
    <w:rsid w:val="00C71C82"/>
    <w:rsid w:val="00C7215A"/>
    <w:rsid w:val="00C72AB9"/>
    <w:rsid w:val="00C72CA9"/>
    <w:rsid w:val="00C732D9"/>
    <w:rsid w:val="00C73D15"/>
    <w:rsid w:val="00C73FEA"/>
    <w:rsid w:val="00C7406C"/>
    <w:rsid w:val="00C7428C"/>
    <w:rsid w:val="00C74556"/>
    <w:rsid w:val="00C7462F"/>
    <w:rsid w:val="00C746CB"/>
    <w:rsid w:val="00C74B45"/>
    <w:rsid w:val="00C752C1"/>
    <w:rsid w:val="00C75D26"/>
    <w:rsid w:val="00C761CC"/>
    <w:rsid w:val="00C763D3"/>
    <w:rsid w:val="00C76772"/>
    <w:rsid w:val="00C76823"/>
    <w:rsid w:val="00C777C9"/>
    <w:rsid w:val="00C77BDF"/>
    <w:rsid w:val="00C8045E"/>
    <w:rsid w:val="00C8077F"/>
    <w:rsid w:val="00C8090A"/>
    <w:rsid w:val="00C80915"/>
    <w:rsid w:val="00C80925"/>
    <w:rsid w:val="00C81A67"/>
    <w:rsid w:val="00C81EB3"/>
    <w:rsid w:val="00C81F11"/>
    <w:rsid w:val="00C83079"/>
    <w:rsid w:val="00C832B0"/>
    <w:rsid w:val="00C83391"/>
    <w:rsid w:val="00C838F6"/>
    <w:rsid w:val="00C8397C"/>
    <w:rsid w:val="00C83BAE"/>
    <w:rsid w:val="00C84024"/>
    <w:rsid w:val="00C840B7"/>
    <w:rsid w:val="00C85047"/>
    <w:rsid w:val="00C85152"/>
    <w:rsid w:val="00C85C7F"/>
    <w:rsid w:val="00C86B63"/>
    <w:rsid w:val="00C86D38"/>
    <w:rsid w:val="00C8712D"/>
    <w:rsid w:val="00C872AB"/>
    <w:rsid w:val="00C87649"/>
    <w:rsid w:val="00C8765A"/>
    <w:rsid w:val="00C8768F"/>
    <w:rsid w:val="00C9007D"/>
    <w:rsid w:val="00C90392"/>
    <w:rsid w:val="00C9050C"/>
    <w:rsid w:val="00C90579"/>
    <w:rsid w:val="00C90DA8"/>
    <w:rsid w:val="00C91985"/>
    <w:rsid w:val="00C919D1"/>
    <w:rsid w:val="00C91C44"/>
    <w:rsid w:val="00C91D09"/>
    <w:rsid w:val="00C92166"/>
    <w:rsid w:val="00C924E9"/>
    <w:rsid w:val="00C92AF9"/>
    <w:rsid w:val="00C92D87"/>
    <w:rsid w:val="00C92EFA"/>
    <w:rsid w:val="00C93066"/>
    <w:rsid w:val="00C93110"/>
    <w:rsid w:val="00C9324E"/>
    <w:rsid w:val="00C933F7"/>
    <w:rsid w:val="00C935A0"/>
    <w:rsid w:val="00C93D09"/>
    <w:rsid w:val="00C945F2"/>
    <w:rsid w:val="00C946FD"/>
    <w:rsid w:val="00C94AA5"/>
    <w:rsid w:val="00C95069"/>
    <w:rsid w:val="00C957DB"/>
    <w:rsid w:val="00C95848"/>
    <w:rsid w:val="00C958C4"/>
    <w:rsid w:val="00C95A41"/>
    <w:rsid w:val="00C95C3B"/>
    <w:rsid w:val="00C95FF0"/>
    <w:rsid w:val="00C9627D"/>
    <w:rsid w:val="00C966D1"/>
    <w:rsid w:val="00C96B95"/>
    <w:rsid w:val="00C96D3A"/>
    <w:rsid w:val="00C97D62"/>
    <w:rsid w:val="00CA0402"/>
    <w:rsid w:val="00CA0838"/>
    <w:rsid w:val="00CA0D09"/>
    <w:rsid w:val="00CA15F2"/>
    <w:rsid w:val="00CA18E2"/>
    <w:rsid w:val="00CA1F40"/>
    <w:rsid w:val="00CA2042"/>
    <w:rsid w:val="00CA22EC"/>
    <w:rsid w:val="00CA2390"/>
    <w:rsid w:val="00CA299B"/>
    <w:rsid w:val="00CA2AA7"/>
    <w:rsid w:val="00CA3358"/>
    <w:rsid w:val="00CA4681"/>
    <w:rsid w:val="00CA4934"/>
    <w:rsid w:val="00CA4948"/>
    <w:rsid w:val="00CA4D7E"/>
    <w:rsid w:val="00CA5211"/>
    <w:rsid w:val="00CA5716"/>
    <w:rsid w:val="00CA602B"/>
    <w:rsid w:val="00CA61CB"/>
    <w:rsid w:val="00CA67D7"/>
    <w:rsid w:val="00CA6BBA"/>
    <w:rsid w:val="00CA6F79"/>
    <w:rsid w:val="00CA77D6"/>
    <w:rsid w:val="00CA77F3"/>
    <w:rsid w:val="00CA7E51"/>
    <w:rsid w:val="00CB05FA"/>
    <w:rsid w:val="00CB08D2"/>
    <w:rsid w:val="00CB0CCC"/>
    <w:rsid w:val="00CB0DB9"/>
    <w:rsid w:val="00CB127E"/>
    <w:rsid w:val="00CB1C5F"/>
    <w:rsid w:val="00CB1CAE"/>
    <w:rsid w:val="00CB1CC2"/>
    <w:rsid w:val="00CB1D68"/>
    <w:rsid w:val="00CB1EC9"/>
    <w:rsid w:val="00CB2CE8"/>
    <w:rsid w:val="00CB312F"/>
    <w:rsid w:val="00CB39A4"/>
    <w:rsid w:val="00CB3D8C"/>
    <w:rsid w:val="00CB3EC5"/>
    <w:rsid w:val="00CB409E"/>
    <w:rsid w:val="00CB421E"/>
    <w:rsid w:val="00CB439B"/>
    <w:rsid w:val="00CB45F7"/>
    <w:rsid w:val="00CB4F0A"/>
    <w:rsid w:val="00CB59CB"/>
    <w:rsid w:val="00CB5B4A"/>
    <w:rsid w:val="00CB5B63"/>
    <w:rsid w:val="00CB6188"/>
    <w:rsid w:val="00CB64B7"/>
    <w:rsid w:val="00CB6583"/>
    <w:rsid w:val="00CB6676"/>
    <w:rsid w:val="00CB70A7"/>
    <w:rsid w:val="00CB7280"/>
    <w:rsid w:val="00CB7458"/>
    <w:rsid w:val="00CB7806"/>
    <w:rsid w:val="00CB7B11"/>
    <w:rsid w:val="00CC072C"/>
    <w:rsid w:val="00CC08E6"/>
    <w:rsid w:val="00CC0984"/>
    <w:rsid w:val="00CC0CA4"/>
    <w:rsid w:val="00CC0F33"/>
    <w:rsid w:val="00CC153D"/>
    <w:rsid w:val="00CC17DE"/>
    <w:rsid w:val="00CC182E"/>
    <w:rsid w:val="00CC19E0"/>
    <w:rsid w:val="00CC1AAD"/>
    <w:rsid w:val="00CC1B1E"/>
    <w:rsid w:val="00CC1D41"/>
    <w:rsid w:val="00CC231A"/>
    <w:rsid w:val="00CC25AF"/>
    <w:rsid w:val="00CC2819"/>
    <w:rsid w:val="00CC2A95"/>
    <w:rsid w:val="00CC2D46"/>
    <w:rsid w:val="00CC2F5E"/>
    <w:rsid w:val="00CC37FC"/>
    <w:rsid w:val="00CC4969"/>
    <w:rsid w:val="00CC4DFF"/>
    <w:rsid w:val="00CC56C6"/>
    <w:rsid w:val="00CC5A1E"/>
    <w:rsid w:val="00CC5DFD"/>
    <w:rsid w:val="00CC5FBE"/>
    <w:rsid w:val="00CC6E04"/>
    <w:rsid w:val="00CC70C9"/>
    <w:rsid w:val="00CC73A9"/>
    <w:rsid w:val="00CC74FF"/>
    <w:rsid w:val="00CC7503"/>
    <w:rsid w:val="00CC7672"/>
    <w:rsid w:val="00CD00AF"/>
    <w:rsid w:val="00CD0802"/>
    <w:rsid w:val="00CD0CF1"/>
    <w:rsid w:val="00CD168C"/>
    <w:rsid w:val="00CD1A8F"/>
    <w:rsid w:val="00CD1B62"/>
    <w:rsid w:val="00CD1B7D"/>
    <w:rsid w:val="00CD1D7C"/>
    <w:rsid w:val="00CD2733"/>
    <w:rsid w:val="00CD2C1D"/>
    <w:rsid w:val="00CD369D"/>
    <w:rsid w:val="00CD3E3F"/>
    <w:rsid w:val="00CD4975"/>
    <w:rsid w:val="00CD4AFC"/>
    <w:rsid w:val="00CD4CC1"/>
    <w:rsid w:val="00CD4F9F"/>
    <w:rsid w:val="00CD5459"/>
    <w:rsid w:val="00CD63F7"/>
    <w:rsid w:val="00CD67A7"/>
    <w:rsid w:val="00CD6985"/>
    <w:rsid w:val="00CD74BB"/>
    <w:rsid w:val="00CD78B5"/>
    <w:rsid w:val="00CD7F27"/>
    <w:rsid w:val="00CD7FAA"/>
    <w:rsid w:val="00CE0031"/>
    <w:rsid w:val="00CE0113"/>
    <w:rsid w:val="00CE04EC"/>
    <w:rsid w:val="00CE0933"/>
    <w:rsid w:val="00CE1314"/>
    <w:rsid w:val="00CE148A"/>
    <w:rsid w:val="00CE1C0B"/>
    <w:rsid w:val="00CE1C3B"/>
    <w:rsid w:val="00CE2B06"/>
    <w:rsid w:val="00CE2E26"/>
    <w:rsid w:val="00CE30F8"/>
    <w:rsid w:val="00CE35F8"/>
    <w:rsid w:val="00CE361A"/>
    <w:rsid w:val="00CE38EB"/>
    <w:rsid w:val="00CE3B31"/>
    <w:rsid w:val="00CE3BD5"/>
    <w:rsid w:val="00CE5315"/>
    <w:rsid w:val="00CE53ED"/>
    <w:rsid w:val="00CE5C2F"/>
    <w:rsid w:val="00CE6426"/>
    <w:rsid w:val="00CE644C"/>
    <w:rsid w:val="00CE6727"/>
    <w:rsid w:val="00CE69B7"/>
    <w:rsid w:val="00CE6CE0"/>
    <w:rsid w:val="00CE7085"/>
    <w:rsid w:val="00CE739B"/>
    <w:rsid w:val="00CE7980"/>
    <w:rsid w:val="00CE7E10"/>
    <w:rsid w:val="00CF023F"/>
    <w:rsid w:val="00CF0787"/>
    <w:rsid w:val="00CF08FD"/>
    <w:rsid w:val="00CF0CF7"/>
    <w:rsid w:val="00CF0EB2"/>
    <w:rsid w:val="00CF1367"/>
    <w:rsid w:val="00CF17E6"/>
    <w:rsid w:val="00CF1EE8"/>
    <w:rsid w:val="00CF229A"/>
    <w:rsid w:val="00CF2550"/>
    <w:rsid w:val="00CF2A16"/>
    <w:rsid w:val="00CF31BD"/>
    <w:rsid w:val="00CF3759"/>
    <w:rsid w:val="00CF39A7"/>
    <w:rsid w:val="00CF3B38"/>
    <w:rsid w:val="00CF3E3D"/>
    <w:rsid w:val="00CF4BF3"/>
    <w:rsid w:val="00CF5192"/>
    <w:rsid w:val="00CF5CC4"/>
    <w:rsid w:val="00CF6271"/>
    <w:rsid w:val="00CF63D7"/>
    <w:rsid w:val="00CF659C"/>
    <w:rsid w:val="00CF6E49"/>
    <w:rsid w:val="00CF76C0"/>
    <w:rsid w:val="00CF7F53"/>
    <w:rsid w:val="00D00BF5"/>
    <w:rsid w:val="00D00F24"/>
    <w:rsid w:val="00D0119A"/>
    <w:rsid w:val="00D011F3"/>
    <w:rsid w:val="00D01653"/>
    <w:rsid w:val="00D02243"/>
    <w:rsid w:val="00D022A3"/>
    <w:rsid w:val="00D02329"/>
    <w:rsid w:val="00D0296A"/>
    <w:rsid w:val="00D03925"/>
    <w:rsid w:val="00D03C3A"/>
    <w:rsid w:val="00D04796"/>
    <w:rsid w:val="00D047A4"/>
    <w:rsid w:val="00D047D4"/>
    <w:rsid w:val="00D05983"/>
    <w:rsid w:val="00D06417"/>
    <w:rsid w:val="00D0649F"/>
    <w:rsid w:val="00D074B9"/>
    <w:rsid w:val="00D079B9"/>
    <w:rsid w:val="00D07B3D"/>
    <w:rsid w:val="00D07FF9"/>
    <w:rsid w:val="00D10408"/>
    <w:rsid w:val="00D1126B"/>
    <w:rsid w:val="00D116FE"/>
    <w:rsid w:val="00D11C45"/>
    <w:rsid w:val="00D120D8"/>
    <w:rsid w:val="00D121C3"/>
    <w:rsid w:val="00D125EA"/>
    <w:rsid w:val="00D1275C"/>
    <w:rsid w:val="00D12FEB"/>
    <w:rsid w:val="00D13612"/>
    <w:rsid w:val="00D13837"/>
    <w:rsid w:val="00D139DB"/>
    <w:rsid w:val="00D13F3E"/>
    <w:rsid w:val="00D140C1"/>
    <w:rsid w:val="00D1416C"/>
    <w:rsid w:val="00D1435B"/>
    <w:rsid w:val="00D1458E"/>
    <w:rsid w:val="00D1466B"/>
    <w:rsid w:val="00D14855"/>
    <w:rsid w:val="00D1494B"/>
    <w:rsid w:val="00D14A4E"/>
    <w:rsid w:val="00D15152"/>
    <w:rsid w:val="00D15818"/>
    <w:rsid w:val="00D15DA3"/>
    <w:rsid w:val="00D16073"/>
    <w:rsid w:val="00D1624A"/>
    <w:rsid w:val="00D1635F"/>
    <w:rsid w:val="00D16F70"/>
    <w:rsid w:val="00D172E3"/>
    <w:rsid w:val="00D1758F"/>
    <w:rsid w:val="00D17852"/>
    <w:rsid w:val="00D17A06"/>
    <w:rsid w:val="00D17CA5"/>
    <w:rsid w:val="00D17F2A"/>
    <w:rsid w:val="00D17FB0"/>
    <w:rsid w:val="00D20071"/>
    <w:rsid w:val="00D207D2"/>
    <w:rsid w:val="00D20B10"/>
    <w:rsid w:val="00D20CBD"/>
    <w:rsid w:val="00D2157C"/>
    <w:rsid w:val="00D215DE"/>
    <w:rsid w:val="00D219B5"/>
    <w:rsid w:val="00D21FE0"/>
    <w:rsid w:val="00D221FF"/>
    <w:rsid w:val="00D22221"/>
    <w:rsid w:val="00D225D4"/>
    <w:rsid w:val="00D22661"/>
    <w:rsid w:val="00D229B2"/>
    <w:rsid w:val="00D2386C"/>
    <w:rsid w:val="00D2389E"/>
    <w:rsid w:val="00D23ED1"/>
    <w:rsid w:val="00D2512C"/>
    <w:rsid w:val="00D252BC"/>
    <w:rsid w:val="00D25650"/>
    <w:rsid w:val="00D256F5"/>
    <w:rsid w:val="00D25B8D"/>
    <w:rsid w:val="00D25C3D"/>
    <w:rsid w:val="00D25F70"/>
    <w:rsid w:val="00D26095"/>
    <w:rsid w:val="00D26358"/>
    <w:rsid w:val="00D265FD"/>
    <w:rsid w:val="00D2689B"/>
    <w:rsid w:val="00D30241"/>
    <w:rsid w:val="00D30F2F"/>
    <w:rsid w:val="00D3112B"/>
    <w:rsid w:val="00D312C9"/>
    <w:rsid w:val="00D3155E"/>
    <w:rsid w:val="00D315AE"/>
    <w:rsid w:val="00D316CE"/>
    <w:rsid w:val="00D31705"/>
    <w:rsid w:val="00D318B9"/>
    <w:rsid w:val="00D31B3B"/>
    <w:rsid w:val="00D3206C"/>
    <w:rsid w:val="00D325AE"/>
    <w:rsid w:val="00D328A5"/>
    <w:rsid w:val="00D328FE"/>
    <w:rsid w:val="00D3294B"/>
    <w:rsid w:val="00D33C63"/>
    <w:rsid w:val="00D341DB"/>
    <w:rsid w:val="00D3442E"/>
    <w:rsid w:val="00D34A5D"/>
    <w:rsid w:val="00D34B2B"/>
    <w:rsid w:val="00D35319"/>
    <w:rsid w:val="00D359F0"/>
    <w:rsid w:val="00D35DFF"/>
    <w:rsid w:val="00D3620F"/>
    <w:rsid w:val="00D36372"/>
    <w:rsid w:val="00D3699B"/>
    <w:rsid w:val="00D371D0"/>
    <w:rsid w:val="00D3726F"/>
    <w:rsid w:val="00D37B22"/>
    <w:rsid w:val="00D37C6D"/>
    <w:rsid w:val="00D402F6"/>
    <w:rsid w:val="00D40667"/>
    <w:rsid w:val="00D41814"/>
    <w:rsid w:val="00D41A03"/>
    <w:rsid w:val="00D41B03"/>
    <w:rsid w:val="00D41E61"/>
    <w:rsid w:val="00D4215D"/>
    <w:rsid w:val="00D42D07"/>
    <w:rsid w:val="00D42E01"/>
    <w:rsid w:val="00D43022"/>
    <w:rsid w:val="00D4316F"/>
    <w:rsid w:val="00D442E4"/>
    <w:rsid w:val="00D44A08"/>
    <w:rsid w:val="00D45D1D"/>
    <w:rsid w:val="00D45F09"/>
    <w:rsid w:val="00D46030"/>
    <w:rsid w:val="00D465FD"/>
    <w:rsid w:val="00D46675"/>
    <w:rsid w:val="00D47690"/>
    <w:rsid w:val="00D47722"/>
    <w:rsid w:val="00D47BC4"/>
    <w:rsid w:val="00D47CAC"/>
    <w:rsid w:val="00D47EAB"/>
    <w:rsid w:val="00D50974"/>
    <w:rsid w:val="00D50AF2"/>
    <w:rsid w:val="00D50C62"/>
    <w:rsid w:val="00D5137D"/>
    <w:rsid w:val="00D515E9"/>
    <w:rsid w:val="00D517AF"/>
    <w:rsid w:val="00D5245E"/>
    <w:rsid w:val="00D52597"/>
    <w:rsid w:val="00D53217"/>
    <w:rsid w:val="00D5341A"/>
    <w:rsid w:val="00D53A02"/>
    <w:rsid w:val="00D54267"/>
    <w:rsid w:val="00D54663"/>
    <w:rsid w:val="00D549A7"/>
    <w:rsid w:val="00D5588D"/>
    <w:rsid w:val="00D5589C"/>
    <w:rsid w:val="00D55CB2"/>
    <w:rsid w:val="00D57758"/>
    <w:rsid w:val="00D6047C"/>
    <w:rsid w:val="00D60607"/>
    <w:rsid w:val="00D60642"/>
    <w:rsid w:val="00D61731"/>
    <w:rsid w:val="00D61B01"/>
    <w:rsid w:val="00D61CED"/>
    <w:rsid w:val="00D6312F"/>
    <w:rsid w:val="00D635B2"/>
    <w:rsid w:val="00D639C9"/>
    <w:rsid w:val="00D64423"/>
    <w:rsid w:val="00D647C7"/>
    <w:rsid w:val="00D65E1F"/>
    <w:rsid w:val="00D66991"/>
    <w:rsid w:val="00D66B25"/>
    <w:rsid w:val="00D66C88"/>
    <w:rsid w:val="00D67A80"/>
    <w:rsid w:val="00D67D91"/>
    <w:rsid w:val="00D70E95"/>
    <w:rsid w:val="00D7147F"/>
    <w:rsid w:val="00D71559"/>
    <w:rsid w:val="00D71A6A"/>
    <w:rsid w:val="00D71D17"/>
    <w:rsid w:val="00D71F6B"/>
    <w:rsid w:val="00D723BC"/>
    <w:rsid w:val="00D724EE"/>
    <w:rsid w:val="00D73CD9"/>
    <w:rsid w:val="00D741DE"/>
    <w:rsid w:val="00D7454E"/>
    <w:rsid w:val="00D74579"/>
    <w:rsid w:val="00D74634"/>
    <w:rsid w:val="00D7489A"/>
    <w:rsid w:val="00D748AD"/>
    <w:rsid w:val="00D75977"/>
    <w:rsid w:val="00D75A4F"/>
    <w:rsid w:val="00D7640A"/>
    <w:rsid w:val="00D76540"/>
    <w:rsid w:val="00D76720"/>
    <w:rsid w:val="00D768BE"/>
    <w:rsid w:val="00D76EBE"/>
    <w:rsid w:val="00D76F05"/>
    <w:rsid w:val="00D7762B"/>
    <w:rsid w:val="00D77A79"/>
    <w:rsid w:val="00D77EA7"/>
    <w:rsid w:val="00D80144"/>
    <w:rsid w:val="00D80654"/>
    <w:rsid w:val="00D8086D"/>
    <w:rsid w:val="00D80CCF"/>
    <w:rsid w:val="00D80D9C"/>
    <w:rsid w:val="00D8182E"/>
    <w:rsid w:val="00D81941"/>
    <w:rsid w:val="00D8200B"/>
    <w:rsid w:val="00D823DD"/>
    <w:rsid w:val="00D8284C"/>
    <w:rsid w:val="00D831D4"/>
    <w:rsid w:val="00D836D2"/>
    <w:rsid w:val="00D8384F"/>
    <w:rsid w:val="00D83BF4"/>
    <w:rsid w:val="00D83E4D"/>
    <w:rsid w:val="00D842A8"/>
    <w:rsid w:val="00D845F6"/>
    <w:rsid w:val="00D84F01"/>
    <w:rsid w:val="00D85319"/>
    <w:rsid w:val="00D855F9"/>
    <w:rsid w:val="00D85C1F"/>
    <w:rsid w:val="00D85D64"/>
    <w:rsid w:val="00D862C1"/>
    <w:rsid w:val="00D86C68"/>
    <w:rsid w:val="00D87796"/>
    <w:rsid w:val="00D904AB"/>
    <w:rsid w:val="00D910C3"/>
    <w:rsid w:val="00D91439"/>
    <w:rsid w:val="00D91D89"/>
    <w:rsid w:val="00D9326B"/>
    <w:rsid w:val="00D9338E"/>
    <w:rsid w:val="00D934FB"/>
    <w:rsid w:val="00D93503"/>
    <w:rsid w:val="00D936FF"/>
    <w:rsid w:val="00D9382D"/>
    <w:rsid w:val="00D93996"/>
    <w:rsid w:val="00D93B8C"/>
    <w:rsid w:val="00D943FC"/>
    <w:rsid w:val="00D946A0"/>
    <w:rsid w:val="00D94EDC"/>
    <w:rsid w:val="00D95821"/>
    <w:rsid w:val="00D965E4"/>
    <w:rsid w:val="00D968EF"/>
    <w:rsid w:val="00D97154"/>
    <w:rsid w:val="00D978E0"/>
    <w:rsid w:val="00D97989"/>
    <w:rsid w:val="00D97A51"/>
    <w:rsid w:val="00D97C8D"/>
    <w:rsid w:val="00DA0379"/>
    <w:rsid w:val="00DA06B8"/>
    <w:rsid w:val="00DA0A19"/>
    <w:rsid w:val="00DA0A50"/>
    <w:rsid w:val="00DA0B7B"/>
    <w:rsid w:val="00DA0C21"/>
    <w:rsid w:val="00DA169A"/>
    <w:rsid w:val="00DA180D"/>
    <w:rsid w:val="00DA19DF"/>
    <w:rsid w:val="00DA1A9A"/>
    <w:rsid w:val="00DA2356"/>
    <w:rsid w:val="00DA28F6"/>
    <w:rsid w:val="00DA2A1C"/>
    <w:rsid w:val="00DA2B6E"/>
    <w:rsid w:val="00DA3019"/>
    <w:rsid w:val="00DA3670"/>
    <w:rsid w:val="00DA37BB"/>
    <w:rsid w:val="00DA3E60"/>
    <w:rsid w:val="00DA474B"/>
    <w:rsid w:val="00DA5F74"/>
    <w:rsid w:val="00DA62BE"/>
    <w:rsid w:val="00DA6436"/>
    <w:rsid w:val="00DA721F"/>
    <w:rsid w:val="00DA732F"/>
    <w:rsid w:val="00DA7DA0"/>
    <w:rsid w:val="00DB0C5F"/>
    <w:rsid w:val="00DB16E1"/>
    <w:rsid w:val="00DB1AFC"/>
    <w:rsid w:val="00DB1CFE"/>
    <w:rsid w:val="00DB1E65"/>
    <w:rsid w:val="00DB2587"/>
    <w:rsid w:val="00DB2930"/>
    <w:rsid w:val="00DB2FC4"/>
    <w:rsid w:val="00DB34FE"/>
    <w:rsid w:val="00DB3536"/>
    <w:rsid w:val="00DB3A63"/>
    <w:rsid w:val="00DB3B6C"/>
    <w:rsid w:val="00DB3C32"/>
    <w:rsid w:val="00DB647F"/>
    <w:rsid w:val="00DB65D9"/>
    <w:rsid w:val="00DB718C"/>
    <w:rsid w:val="00DB7605"/>
    <w:rsid w:val="00DB7734"/>
    <w:rsid w:val="00DB77F2"/>
    <w:rsid w:val="00DB7996"/>
    <w:rsid w:val="00DB7F32"/>
    <w:rsid w:val="00DC00F5"/>
    <w:rsid w:val="00DC0963"/>
    <w:rsid w:val="00DC1436"/>
    <w:rsid w:val="00DC1B16"/>
    <w:rsid w:val="00DC2384"/>
    <w:rsid w:val="00DC2E65"/>
    <w:rsid w:val="00DC3403"/>
    <w:rsid w:val="00DC3DF9"/>
    <w:rsid w:val="00DC3F5D"/>
    <w:rsid w:val="00DC41BC"/>
    <w:rsid w:val="00DC4E1C"/>
    <w:rsid w:val="00DC5159"/>
    <w:rsid w:val="00DC53CB"/>
    <w:rsid w:val="00DC558D"/>
    <w:rsid w:val="00DC5A08"/>
    <w:rsid w:val="00DC61EB"/>
    <w:rsid w:val="00DC6405"/>
    <w:rsid w:val="00DC6918"/>
    <w:rsid w:val="00DC6D1C"/>
    <w:rsid w:val="00DC7589"/>
    <w:rsid w:val="00DC7892"/>
    <w:rsid w:val="00DC7F88"/>
    <w:rsid w:val="00DD11C1"/>
    <w:rsid w:val="00DD151E"/>
    <w:rsid w:val="00DD16CE"/>
    <w:rsid w:val="00DD1885"/>
    <w:rsid w:val="00DD1917"/>
    <w:rsid w:val="00DD2A7E"/>
    <w:rsid w:val="00DD3B92"/>
    <w:rsid w:val="00DD4F0A"/>
    <w:rsid w:val="00DD553D"/>
    <w:rsid w:val="00DD5AE7"/>
    <w:rsid w:val="00DD5BFD"/>
    <w:rsid w:val="00DD611F"/>
    <w:rsid w:val="00DD7206"/>
    <w:rsid w:val="00DD722C"/>
    <w:rsid w:val="00DD7E94"/>
    <w:rsid w:val="00DE0208"/>
    <w:rsid w:val="00DE085D"/>
    <w:rsid w:val="00DE099C"/>
    <w:rsid w:val="00DE0F13"/>
    <w:rsid w:val="00DE10D2"/>
    <w:rsid w:val="00DE1313"/>
    <w:rsid w:val="00DE152E"/>
    <w:rsid w:val="00DE1A47"/>
    <w:rsid w:val="00DE1A75"/>
    <w:rsid w:val="00DE1FDB"/>
    <w:rsid w:val="00DE2D87"/>
    <w:rsid w:val="00DE3566"/>
    <w:rsid w:val="00DE37F4"/>
    <w:rsid w:val="00DE3BF4"/>
    <w:rsid w:val="00DE4056"/>
    <w:rsid w:val="00DE4142"/>
    <w:rsid w:val="00DE4884"/>
    <w:rsid w:val="00DE4C18"/>
    <w:rsid w:val="00DE4DA9"/>
    <w:rsid w:val="00DE57F8"/>
    <w:rsid w:val="00DE60BF"/>
    <w:rsid w:val="00DE61DC"/>
    <w:rsid w:val="00DE6328"/>
    <w:rsid w:val="00DE64D7"/>
    <w:rsid w:val="00DE6A6F"/>
    <w:rsid w:val="00DE6FF2"/>
    <w:rsid w:val="00DE7DF9"/>
    <w:rsid w:val="00DF08C0"/>
    <w:rsid w:val="00DF0D1B"/>
    <w:rsid w:val="00DF0ED7"/>
    <w:rsid w:val="00DF1312"/>
    <w:rsid w:val="00DF1C40"/>
    <w:rsid w:val="00DF2DAB"/>
    <w:rsid w:val="00DF2E9F"/>
    <w:rsid w:val="00DF2FF3"/>
    <w:rsid w:val="00DF3C2B"/>
    <w:rsid w:val="00DF4B6A"/>
    <w:rsid w:val="00DF4BB5"/>
    <w:rsid w:val="00DF5731"/>
    <w:rsid w:val="00DF5942"/>
    <w:rsid w:val="00DF5DCD"/>
    <w:rsid w:val="00DF618E"/>
    <w:rsid w:val="00DF646F"/>
    <w:rsid w:val="00E01564"/>
    <w:rsid w:val="00E016C4"/>
    <w:rsid w:val="00E021BB"/>
    <w:rsid w:val="00E0398D"/>
    <w:rsid w:val="00E03A57"/>
    <w:rsid w:val="00E03A77"/>
    <w:rsid w:val="00E03FB9"/>
    <w:rsid w:val="00E049AE"/>
    <w:rsid w:val="00E04A36"/>
    <w:rsid w:val="00E04A6E"/>
    <w:rsid w:val="00E057B9"/>
    <w:rsid w:val="00E059F4"/>
    <w:rsid w:val="00E0643B"/>
    <w:rsid w:val="00E0669C"/>
    <w:rsid w:val="00E068A9"/>
    <w:rsid w:val="00E0707E"/>
    <w:rsid w:val="00E071F4"/>
    <w:rsid w:val="00E07508"/>
    <w:rsid w:val="00E07786"/>
    <w:rsid w:val="00E07AB1"/>
    <w:rsid w:val="00E07DA8"/>
    <w:rsid w:val="00E07E20"/>
    <w:rsid w:val="00E102A6"/>
    <w:rsid w:val="00E10496"/>
    <w:rsid w:val="00E10756"/>
    <w:rsid w:val="00E10B52"/>
    <w:rsid w:val="00E113E9"/>
    <w:rsid w:val="00E11713"/>
    <w:rsid w:val="00E11AAC"/>
    <w:rsid w:val="00E11B8F"/>
    <w:rsid w:val="00E11D7C"/>
    <w:rsid w:val="00E120A1"/>
    <w:rsid w:val="00E12D2D"/>
    <w:rsid w:val="00E13019"/>
    <w:rsid w:val="00E13664"/>
    <w:rsid w:val="00E13719"/>
    <w:rsid w:val="00E13FE9"/>
    <w:rsid w:val="00E1499D"/>
    <w:rsid w:val="00E14E96"/>
    <w:rsid w:val="00E14ED7"/>
    <w:rsid w:val="00E15000"/>
    <w:rsid w:val="00E151AA"/>
    <w:rsid w:val="00E16124"/>
    <w:rsid w:val="00E16179"/>
    <w:rsid w:val="00E17B3A"/>
    <w:rsid w:val="00E17BCB"/>
    <w:rsid w:val="00E17C5E"/>
    <w:rsid w:val="00E17EBD"/>
    <w:rsid w:val="00E20050"/>
    <w:rsid w:val="00E2091C"/>
    <w:rsid w:val="00E2108B"/>
    <w:rsid w:val="00E211FD"/>
    <w:rsid w:val="00E21431"/>
    <w:rsid w:val="00E21631"/>
    <w:rsid w:val="00E21884"/>
    <w:rsid w:val="00E21EC7"/>
    <w:rsid w:val="00E22D4D"/>
    <w:rsid w:val="00E22F46"/>
    <w:rsid w:val="00E2425E"/>
    <w:rsid w:val="00E24A82"/>
    <w:rsid w:val="00E24DFF"/>
    <w:rsid w:val="00E2518A"/>
    <w:rsid w:val="00E251C5"/>
    <w:rsid w:val="00E251FC"/>
    <w:rsid w:val="00E273F4"/>
    <w:rsid w:val="00E278BA"/>
    <w:rsid w:val="00E27B58"/>
    <w:rsid w:val="00E27C3A"/>
    <w:rsid w:val="00E30840"/>
    <w:rsid w:val="00E30B25"/>
    <w:rsid w:val="00E312CE"/>
    <w:rsid w:val="00E314EF"/>
    <w:rsid w:val="00E31B02"/>
    <w:rsid w:val="00E32701"/>
    <w:rsid w:val="00E32DB6"/>
    <w:rsid w:val="00E32DC0"/>
    <w:rsid w:val="00E330E0"/>
    <w:rsid w:val="00E33274"/>
    <w:rsid w:val="00E33B97"/>
    <w:rsid w:val="00E33BC3"/>
    <w:rsid w:val="00E33F55"/>
    <w:rsid w:val="00E34029"/>
    <w:rsid w:val="00E34C7E"/>
    <w:rsid w:val="00E34E3A"/>
    <w:rsid w:val="00E34EE9"/>
    <w:rsid w:val="00E35F65"/>
    <w:rsid w:val="00E36262"/>
    <w:rsid w:val="00E362B9"/>
    <w:rsid w:val="00E36D60"/>
    <w:rsid w:val="00E37110"/>
    <w:rsid w:val="00E3747C"/>
    <w:rsid w:val="00E37CA4"/>
    <w:rsid w:val="00E40814"/>
    <w:rsid w:val="00E40A35"/>
    <w:rsid w:val="00E40F47"/>
    <w:rsid w:val="00E41F47"/>
    <w:rsid w:val="00E42196"/>
    <w:rsid w:val="00E421F5"/>
    <w:rsid w:val="00E42884"/>
    <w:rsid w:val="00E42BE2"/>
    <w:rsid w:val="00E434F5"/>
    <w:rsid w:val="00E43E20"/>
    <w:rsid w:val="00E44051"/>
    <w:rsid w:val="00E44126"/>
    <w:rsid w:val="00E44278"/>
    <w:rsid w:val="00E4458B"/>
    <w:rsid w:val="00E44D8D"/>
    <w:rsid w:val="00E455B9"/>
    <w:rsid w:val="00E45A17"/>
    <w:rsid w:val="00E45BFF"/>
    <w:rsid w:val="00E45DED"/>
    <w:rsid w:val="00E4606A"/>
    <w:rsid w:val="00E465ED"/>
    <w:rsid w:val="00E46936"/>
    <w:rsid w:val="00E46A7C"/>
    <w:rsid w:val="00E46B67"/>
    <w:rsid w:val="00E46BE5"/>
    <w:rsid w:val="00E46C24"/>
    <w:rsid w:val="00E4707B"/>
    <w:rsid w:val="00E4748B"/>
    <w:rsid w:val="00E474FC"/>
    <w:rsid w:val="00E47D7F"/>
    <w:rsid w:val="00E47F21"/>
    <w:rsid w:val="00E5052D"/>
    <w:rsid w:val="00E508D5"/>
    <w:rsid w:val="00E51A33"/>
    <w:rsid w:val="00E51D60"/>
    <w:rsid w:val="00E52D02"/>
    <w:rsid w:val="00E52DED"/>
    <w:rsid w:val="00E52F72"/>
    <w:rsid w:val="00E532E1"/>
    <w:rsid w:val="00E53841"/>
    <w:rsid w:val="00E53A3F"/>
    <w:rsid w:val="00E542F1"/>
    <w:rsid w:val="00E54D0D"/>
    <w:rsid w:val="00E5524F"/>
    <w:rsid w:val="00E5532E"/>
    <w:rsid w:val="00E55A14"/>
    <w:rsid w:val="00E55C76"/>
    <w:rsid w:val="00E5663B"/>
    <w:rsid w:val="00E57423"/>
    <w:rsid w:val="00E576FA"/>
    <w:rsid w:val="00E579B9"/>
    <w:rsid w:val="00E57B96"/>
    <w:rsid w:val="00E57F05"/>
    <w:rsid w:val="00E60087"/>
    <w:rsid w:val="00E602C3"/>
    <w:rsid w:val="00E60549"/>
    <w:rsid w:val="00E60B8E"/>
    <w:rsid w:val="00E60D8E"/>
    <w:rsid w:val="00E61882"/>
    <w:rsid w:val="00E61D96"/>
    <w:rsid w:val="00E61F70"/>
    <w:rsid w:val="00E6249B"/>
    <w:rsid w:val="00E62E87"/>
    <w:rsid w:val="00E63197"/>
    <w:rsid w:val="00E637CF"/>
    <w:rsid w:val="00E63C3F"/>
    <w:rsid w:val="00E63D02"/>
    <w:rsid w:val="00E6439C"/>
    <w:rsid w:val="00E64B97"/>
    <w:rsid w:val="00E64B9C"/>
    <w:rsid w:val="00E64CE7"/>
    <w:rsid w:val="00E64D3A"/>
    <w:rsid w:val="00E65124"/>
    <w:rsid w:val="00E6525F"/>
    <w:rsid w:val="00E66182"/>
    <w:rsid w:val="00E66527"/>
    <w:rsid w:val="00E6702A"/>
    <w:rsid w:val="00E670FB"/>
    <w:rsid w:val="00E6795E"/>
    <w:rsid w:val="00E67A70"/>
    <w:rsid w:val="00E67BC9"/>
    <w:rsid w:val="00E67EA8"/>
    <w:rsid w:val="00E67F22"/>
    <w:rsid w:val="00E70268"/>
    <w:rsid w:val="00E704CC"/>
    <w:rsid w:val="00E7053F"/>
    <w:rsid w:val="00E71028"/>
    <w:rsid w:val="00E7137E"/>
    <w:rsid w:val="00E71737"/>
    <w:rsid w:val="00E71808"/>
    <w:rsid w:val="00E72283"/>
    <w:rsid w:val="00E722EF"/>
    <w:rsid w:val="00E72465"/>
    <w:rsid w:val="00E7281A"/>
    <w:rsid w:val="00E72D12"/>
    <w:rsid w:val="00E72E57"/>
    <w:rsid w:val="00E72F55"/>
    <w:rsid w:val="00E734CF"/>
    <w:rsid w:val="00E7353F"/>
    <w:rsid w:val="00E73686"/>
    <w:rsid w:val="00E73743"/>
    <w:rsid w:val="00E73AA5"/>
    <w:rsid w:val="00E7470A"/>
    <w:rsid w:val="00E747BF"/>
    <w:rsid w:val="00E74C6C"/>
    <w:rsid w:val="00E74DDB"/>
    <w:rsid w:val="00E75474"/>
    <w:rsid w:val="00E75EFF"/>
    <w:rsid w:val="00E762F1"/>
    <w:rsid w:val="00E764E2"/>
    <w:rsid w:val="00E766A4"/>
    <w:rsid w:val="00E76B31"/>
    <w:rsid w:val="00E76C73"/>
    <w:rsid w:val="00E77E07"/>
    <w:rsid w:val="00E80498"/>
    <w:rsid w:val="00E80A23"/>
    <w:rsid w:val="00E81841"/>
    <w:rsid w:val="00E82003"/>
    <w:rsid w:val="00E828F1"/>
    <w:rsid w:val="00E833E3"/>
    <w:rsid w:val="00E834B7"/>
    <w:rsid w:val="00E83F2A"/>
    <w:rsid w:val="00E844C1"/>
    <w:rsid w:val="00E847FF"/>
    <w:rsid w:val="00E84C5B"/>
    <w:rsid w:val="00E85217"/>
    <w:rsid w:val="00E854E9"/>
    <w:rsid w:val="00E85A1F"/>
    <w:rsid w:val="00E85B05"/>
    <w:rsid w:val="00E861D6"/>
    <w:rsid w:val="00E86C6D"/>
    <w:rsid w:val="00E86C77"/>
    <w:rsid w:val="00E86CDF"/>
    <w:rsid w:val="00E86F14"/>
    <w:rsid w:val="00E87436"/>
    <w:rsid w:val="00E87629"/>
    <w:rsid w:val="00E8768B"/>
    <w:rsid w:val="00E876B2"/>
    <w:rsid w:val="00E8790A"/>
    <w:rsid w:val="00E907C6"/>
    <w:rsid w:val="00E90D96"/>
    <w:rsid w:val="00E90DC5"/>
    <w:rsid w:val="00E91ADA"/>
    <w:rsid w:val="00E91B20"/>
    <w:rsid w:val="00E922D9"/>
    <w:rsid w:val="00E92C18"/>
    <w:rsid w:val="00E92D75"/>
    <w:rsid w:val="00E92F09"/>
    <w:rsid w:val="00E9346A"/>
    <w:rsid w:val="00E9365B"/>
    <w:rsid w:val="00E93855"/>
    <w:rsid w:val="00E93C79"/>
    <w:rsid w:val="00E946DF"/>
    <w:rsid w:val="00E94700"/>
    <w:rsid w:val="00E94E35"/>
    <w:rsid w:val="00E954CC"/>
    <w:rsid w:val="00E95A3B"/>
    <w:rsid w:val="00E96023"/>
    <w:rsid w:val="00E96028"/>
    <w:rsid w:val="00E961BE"/>
    <w:rsid w:val="00E967E0"/>
    <w:rsid w:val="00E96826"/>
    <w:rsid w:val="00E972FC"/>
    <w:rsid w:val="00E97CCE"/>
    <w:rsid w:val="00EA048D"/>
    <w:rsid w:val="00EA0AC2"/>
    <w:rsid w:val="00EA0E7A"/>
    <w:rsid w:val="00EA0EA9"/>
    <w:rsid w:val="00EA10E5"/>
    <w:rsid w:val="00EA124C"/>
    <w:rsid w:val="00EA127F"/>
    <w:rsid w:val="00EA132B"/>
    <w:rsid w:val="00EA14F1"/>
    <w:rsid w:val="00EA25B3"/>
    <w:rsid w:val="00EA26AA"/>
    <w:rsid w:val="00EA2AC9"/>
    <w:rsid w:val="00EA2CD0"/>
    <w:rsid w:val="00EA3452"/>
    <w:rsid w:val="00EA35F6"/>
    <w:rsid w:val="00EA3D44"/>
    <w:rsid w:val="00EA3F16"/>
    <w:rsid w:val="00EA4146"/>
    <w:rsid w:val="00EA43B9"/>
    <w:rsid w:val="00EA4501"/>
    <w:rsid w:val="00EA4626"/>
    <w:rsid w:val="00EA48E9"/>
    <w:rsid w:val="00EA4C4F"/>
    <w:rsid w:val="00EA5175"/>
    <w:rsid w:val="00EA570E"/>
    <w:rsid w:val="00EA59E9"/>
    <w:rsid w:val="00EA6118"/>
    <w:rsid w:val="00EA6624"/>
    <w:rsid w:val="00EA6887"/>
    <w:rsid w:val="00EA68BF"/>
    <w:rsid w:val="00EA6E8C"/>
    <w:rsid w:val="00EA70C8"/>
    <w:rsid w:val="00EA7403"/>
    <w:rsid w:val="00EA7C45"/>
    <w:rsid w:val="00EB0526"/>
    <w:rsid w:val="00EB0589"/>
    <w:rsid w:val="00EB0A7E"/>
    <w:rsid w:val="00EB10AE"/>
    <w:rsid w:val="00EB1207"/>
    <w:rsid w:val="00EB1CC4"/>
    <w:rsid w:val="00EB23A2"/>
    <w:rsid w:val="00EB27BB"/>
    <w:rsid w:val="00EB36D2"/>
    <w:rsid w:val="00EB3B54"/>
    <w:rsid w:val="00EB3E93"/>
    <w:rsid w:val="00EB3FCD"/>
    <w:rsid w:val="00EB459F"/>
    <w:rsid w:val="00EB4AA1"/>
    <w:rsid w:val="00EB4AF7"/>
    <w:rsid w:val="00EB4E78"/>
    <w:rsid w:val="00EB4FC5"/>
    <w:rsid w:val="00EB5738"/>
    <w:rsid w:val="00EB5880"/>
    <w:rsid w:val="00EB5FF3"/>
    <w:rsid w:val="00EB6059"/>
    <w:rsid w:val="00EB6BF7"/>
    <w:rsid w:val="00EB6DB7"/>
    <w:rsid w:val="00EB708F"/>
    <w:rsid w:val="00EB7369"/>
    <w:rsid w:val="00EB76E7"/>
    <w:rsid w:val="00EB78CC"/>
    <w:rsid w:val="00EB7DCB"/>
    <w:rsid w:val="00EB7E78"/>
    <w:rsid w:val="00EC028C"/>
    <w:rsid w:val="00EC031F"/>
    <w:rsid w:val="00EC0640"/>
    <w:rsid w:val="00EC06C2"/>
    <w:rsid w:val="00EC09A5"/>
    <w:rsid w:val="00EC12B8"/>
    <w:rsid w:val="00EC1B76"/>
    <w:rsid w:val="00EC1B9E"/>
    <w:rsid w:val="00EC1C55"/>
    <w:rsid w:val="00EC209C"/>
    <w:rsid w:val="00EC297F"/>
    <w:rsid w:val="00EC350E"/>
    <w:rsid w:val="00EC39EF"/>
    <w:rsid w:val="00EC4116"/>
    <w:rsid w:val="00EC53BB"/>
    <w:rsid w:val="00EC5748"/>
    <w:rsid w:val="00EC5938"/>
    <w:rsid w:val="00EC6350"/>
    <w:rsid w:val="00EC6540"/>
    <w:rsid w:val="00EC6C7F"/>
    <w:rsid w:val="00EC74C5"/>
    <w:rsid w:val="00EC7C1B"/>
    <w:rsid w:val="00ED0169"/>
    <w:rsid w:val="00ED07B4"/>
    <w:rsid w:val="00ED1001"/>
    <w:rsid w:val="00ED1137"/>
    <w:rsid w:val="00ED155F"/>
    <w:rsid w:val="00ED1673"/>
    <w:rsid w:val="00ED1D55"/>
    <w:rsid w:val="00ED25FB"/>
    <w:rsid w:val="00ED2C4E"/>
    <w:rsid w:val="00ED33F4"/>
    <w:rsid w:val="00ED3DBE"/>
    <w:rsid w:val="00ED3F05"/>
    <w:rsid w:val="00ED3F62"/>
    <w:rsid w:val="00ED4877"/>
    <w:rsid w:val="00ED4CEC"/>
    <w:rsid w:val="00ED4F73"/>
    <w:rsid w:val="00ED508A"/>
    <w:rsid w:val="00ED5228"/>
    <w:rsid w:val="00ED52E6"/>
    <w:rsid w:val="00ED5740"/>
    <w:rsid w:val="00ED582B"/>
    <w:rsid w:val="00ED5EE0"/>
    <w:rsid w:val="00ED5EEC"/>
    <w:rsid w:val="00ED6070"/>
    <w:rsid w:val="00ED63D9"/>
    <w:rsid w:val="00ED652F"/>
    <w:rsid w:val="00ED6671"/>
    <w:rsid w:val="00ED69FA"/>
    <w:rsid w:val="00ED6FE1"/>
    <w:rsid w:val="00ED70E6"/>
    <w:rsid w:val="00ED7F81"/>
    <w:rsid w:val="00EE0736"/>
    <w:rsid w:val="00EE0D3A"/>
    <w:rsid w:val="00EE1B5C"/>
    <w:rsid w:val="00EE1DDA"/>
    <w:rsid w:val="00EE1E62"/>
    <w:rsid w:val="00EE240E"/>
    <w:rsid w:val="00EE26DC"/>
    <w:rsid w:val="00EE2761"/>
    <w:rsid w:val="00EE2F0C"/>
    <w:rsid w:val="00EE2F6A"/>
    <w:rsid w:val="00EE313D"/>
    <w:rsid w:val="00EE34DD"/>
    <w:rsid w:val="00EE362F"/>
    <w:rsid w:val="00EE386F"/>
    <w:rsid w:val="00EE46BF"/>
    <w:rsid w:val="00EE47A9"/>
    <w:rsid w:val="00EE4B39"/>
    <w:rsid w:val="00EE4D02"/>
    <w:rsid w:val="00EE5103"/>
    <w:rsid w:val="00EE5A3E"/>
    <w:rsid w:val="00EE5A8B"/>
    <w:rsid w:val="00EE5EF5"/>
    <w:rsid w:val="00EE603C"/>
    <w:rsid w:val="00EE6A6A"/>
    <w:rsid w:val="00EE6C6B"/>
    <w:rsid w:val="00EE725F"/>
    <w:rsid w:val="00EE73DE"/>
    <w:rsid w:val="00EE7869"/>
    <w:rsid w:val="00EE7CF6"/>
    <w:rsid w:val="00EE7F90"/>
    <w:rsid w:val="00EF01E5"/>
    <w:rsid w:val="00EF0354"/>
    <w:rsid w:val="00EF089B"/>
    <w:rsid w:val="00EF14A7"/>
    <w:rsid w:val="00EF24F4"/>
    <w:rsid w:val="00EF251F"/>
    <w:rsid w:val="00EF34E5"/>
    <w:rsid w:val="00EF37B9"/>
    <w:rsid w:val="00EF3B34"/>
    <w:rsid w:val="00EF404A"/>
    <w:rsid w:val="00EF4213"/>
    <w:rsid w:val="00EF43CE"/>
    <w:rsid w:val="00EF4E8D"/>
    <w:rsid w:val="00EF512A"/>
    <w:rsid w:val="00EF5265"/>
    <w:rsid w:val="00EF5B5E"/>
    <w:rsid w:val="00EF5C02"/>
    <w:rsid w:val="00EF6238"/>
    <w:rsid w:val="00EF6778"/>
    <w:rsid w:val="00EF7406"/>
    <w:rsid w:val="00F00136"/>
    <w:rsid w:val="00F00D45"/>
    <w:rsid w:val="00F00DB4"/>
    <w:rsid w:val="00F01A5C"/>
    <w:rsid w:val="00F02892"/>
    <w:rsid w:val="00F02E03"/>
    <w:rsid w:val="00F036E5"/>
    <w:rsid w:val="00F0379C"/>
    <w:rsid w:val="00F04F5C"/>
    <w:rsid w:val="00F056D0"/>
    <w:rsid w:val="00F05755"/>
    <w:rsid w:val="00F05823"/>
    <w:rsid w:val="00F05B95"/>
    <w:rsid w:val="00F05D70"/>
    <w:rsid w:val="00F0699A"/>
    <w:rsid w:val="00F072B4"/>
    <w:rsid w:val="00F07491"/>
    <w:rsid w:val="00F07BD1"/>
    <w:rsid w:val="00F07E7F"/>
    <w:rsid w:val="00F106BD"/>
    <w:rsid w:val="00F113FC"/>
    <w:rsid w:val="00F11D2B"/>
    <w:rsid w:val="00F11EA1"/>
    <w:rsid w:val="00F11FF0"/>
    <w:rsid w:val="00F1305B"/>
    <w:rsid w:val="00F13170"/>
    <w:rsid w:val="00F131EE"/>
    <w:rsid w:val="00F1382F"/>
    <w:rsid w:val="00F154FD"/>
    <w:rsid w:val="00F157D6"/>
    <w:rsid w:val="00F159D0"/>
    <w:rsid w:val="00F1675F"/>
    <w:rsid w:val="00F16EB0"/>
    <w:rsid w:val="00F173D1"/>
    <w:rsid w:val="00F175BD"/>
    <w:rsid w:val="00F200C9"/>
    <w:rsid w:val="00F2080C"/>
    <w:rsid w:val="00F2088A"/>
    <w:rsid w:val="00F21033"/>
    <w:rsid w:val="00F21CA9"/>
    <w:rsid w:val="00F226C2"/>
    <w:rsid w:val="00F228FC"/>
    <w:rsid w:val="00F231A4"/>
    <w:rsid w:val="00F23580"/>
    <w:rsid w:val="00F2380A"/>
    <w:rsid w:val="00F23AF4"/>
    <w:rsid w:val="00F23B16"/>
    <w:rsid w:val="00F23DC5"/>
    <w:rsid w:val="00F2417D"/>
    <w:rsid w:val="00F24182"/>
    <w:rsid w:val="00F247E0"/>
    <w:rsid w:val="00F2516D"/>
    <w:rsid w:val="00F2542C"/>
    <w:rsid w:val="00F25536"/>
    <w:rsid w:val="00F2554D"/>
    <w:rsid w:val="00F263B9"/>
    <w:rsid w:val="00F266EE"/>
    <w:rsid w:val="00F271CA"/>
    <w:rsid w:val="00F27246"/>
    <w:rsid w:val="00F274E7"/>
    <w:rsid w:val="00F27563"/>
    <w:rsid w:val="00F278A0"/>
    <w:rsid w:val="00F27BBF"/>
    <w:rsid w:val="00F300EB"/>
    <w:rsid w:val="00F301C9"/>
    <w:rsid w:val="00F30C29"/>
    <w:rsid w:val="00F31350"/>
    <w:rsid w:val="00F328A7"/>
    <w:rsid w:val="00F32D50"/>
    <w:rsid w:val="00F33032"/>
    <w:rsid w:val="00F3305B"/>
    <w:rsid w:val="00F3379A"/>
    <w:rsid w:val="00F337CE"/>
    <w:rsid w:val="00F33E4C"/>
    <w:rsid w:val="00F340D2"/>
    <w:rsid w:val="00F34120"/>
    <w:rsid w:val="00F34433"/>
    <w:rsid w:val="00F34817"/>
    <w:rsid w:val="00F34A1D"/>
    <w:rsid w:val="00F35492"/>
    <w:rsid w:val="00F35F47"/>
    <w:rsid w:val="00F360B8"/>
    <w:rsid w:val="00F36670"/>
    <w:rsid w:val="00F3678F"/>
    <w:rsid w:val="00F37213"/>
    <w:rsid w:val="00F37763"/>
    <w:rsid w:val="00F37D3E"/>
    <w:rsid w:val="00F37F56"/>
    <w:rsid w:val="00F4029D"/>
    <w:rsid w:val="00F418B6"/>
    <w:rsid w:val="00F41988"/>
    <w:rsid w:val="00F41F40"/>
    <w:rsid w:val="00F42178"/>
    <w:rsid w:val="00F4271A"/>
    <w:rsid w:val="00F42B0E"/>
    <w:rsid w:val="00F430C8"/>
    <w:rsid w:val="00F436F8"/>
    <w:rsid w:val="00F43CEF"/>
    <w:rsid w:val="00F43DDA"/>
    <w:rsid w:val="00F44474"/>
    <w:rsid w:val="00F444C6"/>
    <w:rsid w:val="00F44810"/>
    <w:rsid w:val="00F44C3C"/>
    <w:rsid w:val="00F4539D"/>
    <w:rsid w:val="00F45536"/>
    <w:rsid w:val="00F469D3"/>
    <w:rsid w:val="00F471F5"/>
    <w:rsid w:val="00F4770C"/>
    <w:rsid w:val="00F506AA"/>
    <w:rsid w:val="00F51122"/>
    <w:rsid w:val="00F518FD"/>
    <w:rsid w:val="00F5191F"/>
    <w:rsid w:val="00F5195E"/>
    <w:rsid w:val="00F519DB"/>
    <w:rsid w:val="00F51A74"/>
    <w:rsid w:val="00F52115"/>
    <w:rsid w:val="00F532E6"/>
    <w:rsid w:val="00F534DB"/>
    <w:rsid w:val="00F537EC"/>
    <w:rsid w:val="00F53C5C"/>
    <w:rsid w:val="00F53F8C"/>
    <w:rsid w:val="00F5465E"/>
    <w:rsid w:val="00F54CBA"/>
    <w:rsid w:val="00F5504A"/>
    <w:rsid w:val="00F5519A"/>
    <w:rsid w:val="00F552FE"/>
    <w:rsid w:val="00F55844"/>
    <w:rsid w:val="00F55A28"/>
    <w:rsid w:val="00F55D02"/>
    <w:rsid w:val="00F56670"/>
    <w:rsid w:val="00F56DD6"/>
    <w:rsid w:val="00F56DF6"/>
    <w:rsid w:val="00F574E5"/>
    <w:rsid w:val="00F5775F"/>
    <w:rsid w:val="00F57DD2"/>
    <w:rsid w:val="00F60057"/>
    <w:rsid w:val="00F6031D"/>
    <w:rsid w:val="00F60409"/>
    <w:rsid w:val="00F609CB"/>
    <w:rsid w:val="00F60E0B"/>
    <w:rsid w:val="00F61565"/>
    <w:rsid w:val="00F6173E"/>
    <w:rsid w:val="00F618F6"/>
    <w:rsid w:val="00F61CEE"/>
    <w:rsid w:val="00F620FD"/>
    <w:rsid w:val="00F62BAB"/>
    <w:rsid w:val="00F63011"/>
    <w:rsid w:val="00F6326F"/>
    <w:rsid w:val="00F635B3"/>
    <w:rsid w:val="00F63730"/>
    <w:rsid w:val="00F63E88"/>
    <w:rsid w:val="00F6474A"/>
    <w:rsid w:val="00F64A15"/>
    <w:rsid w:val="00F64CDE"/>
    <w:rsid w:val="00F64F26"/>
    <w:rsid w:val="00F64F49"/>
    <w:rsid w:val="00F64FB4"/>
    <w:rsid w:val="00F65542"/>
    <w:rsid w:val="00F65914"/>
    <w:rsid w:val="00F66044"/>
    <w:rsid w:val="00F670A0"/>
    <w:rsid w:val="00F67468"/>
    <w:rsid w:val="00F674FD"/>
    <w:rsid w:val="00F70473"/>
    <w:rsid w:val="00F709FC"/>
    <w:rsid w:val="00F70CEE"/>
    <w:rsid w:val="00F71396"/>
    <w:rsid w:val="00F71D9E"/>
    <w:rsid w:val="00F71FDB"/>
    <w:rsid w:val="00F721D9"/>
    <w:rsid w:val="00F72369"/>
    <w:rsid w:val="00F724CD"/>
    <w:rsid w:val="00F730CE"/>
    <w:rsid w:val="00F73980"/>
    <w:rsid w:val="00F74671"/>
    <w:rsid w:val="00F747C4"/>
    <w:rsid w:val="00F757DC"/>
    <w:rsid w:val="00F76198"/>
    <w:rsid w:val="00F7621B"/>
    <w:rsid w:val="00F77960"/>
    <w:rsid w:val="00F77C88"/>
    <w:rsid w:val="00F80BD9"/>
    <w:rsid w:val="00F81020"/>
    <w:rsid w:val="00F816ED"/>
    <w:rsid w:val="00F81744"/>
    <w:rsid w:val="00F82090"/>
    <w:rsid w:val="00F82168"/>
    <w:rsid w:val="00F82363"/>
    <w:rsid w:val="00F823A9"/>
    <w:rsid w:val="00F82F13"/>
    <w:rsid w:val="00F840D5"/>
    <w:rsid w:val="00F84FED"/>
    <w:rsid w:val="00F85195"/>
    <w:rsid w:val="00F851E8"/>
    <w:rsid w:val="00F8535C"/>
    <w:rsid w:val="00F853EB"/>
    <w:rsid w:val="00F85826"/>
    <w:rsid w:val="00F86A63"/>
    <w:rsid w:val="00F87AAF"/>
    <w:rsid w:val="00F87BC7"/>
    <w:rsid w:val="00F903E4"/>
    <w:rsid w:val="00F90BF7"/>
    <w:rsid w:val="00F90F29"/>
    <w:rsid w:val="00F918D0"/>
    <w:rsid w:val="00F91A9A"/>
    <w:rsid w:val="00F922A5"/>
    <w:rsid w:val="00F9246A"/>
    <w:rsid w:val="00F92485"/>
    <w:rsid w:val="00F9273F"/>
    <w:rsid w:val="00F928D2"/>
    <w:rsid w:val="00F92B1E"/>
    <w:rsid w:val="00F9315E"/>
    <w:rsid w:val="00F9332A"/>
    <w:rsid w:val="00F9353D"/>
    <w:rsid w:val="00F93F9E"/>
    <w:rsid w:val="00F94BD1"/>
    <w:rsid w:val="00F94C71"/>
    <w:rsid w:val="00F95A71"/>
    <w:rsid w:val="00F95D03"/>
    <w:rsid w:val="00F95EA6"/>
    <w:rsid w:val="00F963EE"/>
    <w:rsid w:val="00F963FF"/>
    <w:rsid w:val="00F966B4"/>
    <w:rsid w:val="00F9675D"/>
    <w:rsid w:val="00F969EC"/>
    <w:rsid w:val="00F96BF8"/>
    <w:rsid w:val="00F96D7E"/>
    <w:rsid w:val="00F97186"/>
    <w:rsid w:val="00F97613"/>
    <w:rsid w:val="00F9779D"/>
    <w:rsid w:val="00F97F8A"/>
    <w:rsid w:val="00FA0024"/>
    <w:rsid w:val="00FA0600"/>
    <w:rsid w:val="00FA0758"/>
    <w:rsid w:val="00FA08F5"/>
    <w:rsid w:val="00FA0DB2"/>
    <w:rsid w:val="00FA1300"/>
    <w:rsid w:val="00FA14EB"/>
    <w:rsid w:val="00FA1548"/>
    <w:rsid w:val="00FA1A16"/>
    <w:rsid w:val="00FA2113"/>
    <w:rsid w:val="00FA28F7"/>
    <w:rsid w:val="00FA29DA"/>
    <w:rsid w:val="00FA2ACD"/>
    <w:rsid w:val="00FA3048"/>
    <w:rsid w:val="00FA309F"/>
    <w:rsid w:val="00FA355F"/>
    <w:rsid w:val="00FA3937"/>
    <w:rsid w:val="00FA4D74"/>
    <w:rsid w:val="00FA4DAC"/>
    <w:rsid w:val="00FA5608"/>
    <w:rsid w:val="00FA5651"/>
    <w:rsid w:val="00FA578A"/>
    <w:rsid w:val="00FA61A4"/>
    <w:rsid w:val="00FA631F"/>
    <w:rsid w:val="00FA6722"/>
    <w:rsid w:val="00FA6A67"/>
    <w:rsid w:val="00FA6B59"/>
    <w:rsid w:val="00FA6C7D"/>
    <w:rsid w:val="00FA756F"/>
    <w:rsid w:val="00FA764E"/>
    <w:rsid w:val="00FB0084"/>
    <w:rsid w:val="00FB04C0"/>
    <w:rsid w:val="00FB133C"/>
    <w:rsid w:val="00FB1671"/>
    <w:rsid w:val="00FB2C84"/>
    <w:rsid w:val="00FB2CB3"/>
    <w:rsid w:val="00FB2CFE"/>
    <w:rsid w:val="00FB3573"/>
    <w:rsid w:val="00FB3A22"/>
    <w:rsid w:val="00FB3CFD"/>
    <w:rsid w:val="00FB3E90"/>
    <w:rsid w:val="00FB424A"/>
    <w:rsid w:val="00FB45C1"/>
    <w:rsid w:val="00FB5178"/>
    <w:rsid w:val="00FB55A3"/>
    <w:rsid w:val="00FB5650"/>
    <w:rsid w:val="00FB5768"/>
    <w:rsid w:val="00FB5CED"/>
    <w:rsid w:val="00FB60DA"/>
    <w:rsid w:val="00FB619B"/>
    <w:rsid w:val="00FB6281"/>
    <w:rsid w:val="00FB68F1"/>
    <w:rsid w:val="00FB6B16"/>
    <w:rsid w:val="00FB70D2"/>
    <w:rsid w:val="00FB7D92"/>
    <w:rsid w:val="00FC028D"/>
    <w:rsid w:val="00FC09FB"/>
    <w:rsid w:val="00FC0E92"/>
    <w:rsid w:val="00FC1554"/>
    <w:rsid w:val="00FC1754"/>
    <w:rsid w:val="00FC2C4A"/>
    <w:rsid w:val="00FC32CF"/>
    <w:rsid w:val="00FC340F"/>
    <w:rsid w:val="00FC35EE"/>
    <w:rsid w:val="00FC39E8"/>
    <w:rsid w:val="00FC3C00"/>
    <w:rsid w:val="00FC414D"/>
    <w:rsid w:val="00FC4519"/>
    <w:rsid w:val="00FC4DAE"/>
    <w:rsid w:val="00FC542F"/>
    <w:rsid w:val="00FC57C0"/>
    <w:rsid w:val="00FC5AFC"/>
    <w:rsid w:val="00FC5FCA"/>
    <w:rsid w:val="00FC612F"/>
    <w:rsid w:val="00FC615A"/>
    <w:rsid w:val="00FC6B4B"/>
    <w:rsid w:val="00FC6E0E"/>
    <w:rsid w:val="00FC757C"/>
    <w:rsid w:val="00FC79BA"/>
    <w:rsid w:val="00FC7B0E"/>
    <w:rsid w:val="00FD032A"/>
    <w:rsid w:val="00FD0399"/>
    <w:rsid w:val="00FD0444"/>
    <w:rsid w:val="00FD055F"/>
    <w:rsid w:val="00FD0820"/>
    <w:rsid w:val="00FD0D55"/>
    <w:rsid w:val="00FD167B"/>
    <w:rsid w:val="00FD17E0"/>
    <w:rsid w:val="00FD1FBD"/>
    <w:rsid w:val="00FD270C"/>
    <w:rsid w:val="00FD295F"/>
    <w:rsid w:val="00FD31A2"/>
    <w:rsid w:val="00FD3549"/>
    <w:rsid w:val="00FD3A32"/>
    <w:rsid w:val="00FD3C3F"/>
    <w:rsid w:val="00FD4089"/>
    <w:rsid w:val="00FD4641"/>
    <w:rsid w:val="00FD488D"/>
    <w:rsid w:val="00FD49C1"/>
    <w:rsid w:val="00FD4C18"/>
    <w:rsid w:val="00FD4FBB"/>
    <w:rsid w:val="00FD52C3"/>
    <w:rsid w:val="00FD6864"/>
    <w:rsid w:val="00FE0E8B"/>
    <w:rsid w:val="00FE17CA"/>
    <w:rsid w:val="00FE250F"/>
    <w:rsid w:val="00FE28A7"/>
    <w:rsid w:val="00FE2C53"/>
    <w:rsid w:val="00FE2D93"/>
    <w:rsid w:val="00FE2FE4"/>
    <w:rsid w:val="00FE3650"/>
    <w:rsid w:val="00FE3AA4"/>
    <w:rsid w:val="00FE3DB9"/>
    <w:rsid w:val="00FE40FB"/>
    <w:rsid w:val="00FE4C2E"/>
    <w:rsid w:val="00FE4FF0"/>
    <w:rsid w:val="00FE5688"/>
    <w:rsid w:val="00FE68F7"/>
    <w:rsid w:val="00FE7059"/>
    <w:rsid w:val="00FE71E1"/>
    <w:rsid w:val="00FE78FC"/>
    <w:rsid w:val="00FE7F57"/>
    <w:rsid w:val="00FF0056"/>
    <w:rsid w:val="00FF0DBD"/>
    <w:rsid w:val="00FF1958"/>
    <w:rsid w:val="00FF2490"/>
    <w:rsid w:val="00FF256E"/>
    <w:rsid w:val="00FF2A12"/>
    <w:rsid w:val="00FF3107"/>
    <w:rsid w:val="00FF4029"/>
    <w:rsid w:val="00FF43DD"/>
    <w:rsid w:val="00FF4497"/>
    <w:rsid w:val="00FF47BD"/>
    <w:rsid w:val="00FF5B06"/>
    <w:rsid w:val="00FF5BFF"/>
    <w:rsid w:val="00FF6A51"/>
    <w:rsid w:val="00FF6ED0"/>
    <w:rsid w:val="00FF733A"/>
    <w:rsid w:val="00FF7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1074B173"/>
  <w15:chartTrackingRefBased/>
  <w15:docId w15:val="{97ACF41E-8FCF-43BE-8B25-3D6501135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endnote reference" w:uiPriority="99"/>
    <w:lsdException w:name="endnote text" w:uiPriority="99"/>
    <w:lsdException w:name="Title" w:uiPriority="10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Plain Text" w:uiPriority="99"/>
    <w:lsdException w:name="HTML Keyboard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45329"/>
    <w:rPr>
      <w:sz w:val="24"/>
      <w:szCs w:val="24"/>
    </w:rPr>
  </w:style>
  <w:style w:type="paragraph" w:styleId="Nagwek1">
    <w:name w:val="heading 1"/>
    <w:basedOn w:val="Normalny"/>
    <w:next w:val="Normalny"/>
    <w:qFormat/>
    <w:pPr>
      <w:keepNext/>
      <w:jc w:val="center"/>
      <w:outlineLvl w:val="0"/>
    </w:pPr>
    <w:rPr>
      <w:b/>
      <w:sz w:val="20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outlineLvl w:val="1"/>
    </w:pPr>
    <w:rPr>
      <w:b/>
      <w:bCs/>
    </w:rPr>
  </w:style>
  <w:style w:type="paragraph" w:styleId="Nagwek3">
    <w:name w:val="heading 3"/>
    <w:basedOn w:val="Normalny"/>
    <w:next w:val="Normalny"/>
    <w:qFormat/>
    <w:pPr>
      <w:keepNext/>
      <w:jc w:val="both"/>
      <w:outlineLvl w:val="2"/>
    </w:pPr>
    <w:rPr>
      <w:b/>
      <w:bCs/>
    </w:rPr>
  </w:style>
  <w:style w:type="paragraph" w:styleId="Nagwek4">
    <w:name w:val="heading 4"/>
    <w:basedOn w:val="Normalny"/>
    <w:next w:val="Normalny"/>
    <w:qFormat/>
    <w:pPr>
      <w:keepNext/>
      <w:ind w:left="357" w:hanging="357"/>
      <w:jc w:val="center"/>
      <w:outlineLvl w:val="3"/>
    </w:pPr>
    <w:rPr>
      <w:b/>
      <w:bCs/>
    </w:rPr>
  </w:style>
  <w:style w:type="paragraph" w:styleId="Nagwek5">
    <w:name w:val="heading 5"/>
    <w:basedOn w:val="Normalny"/>
    <w:next w:val="Normalny"/>
    <w:qFormat/>
    <w:pPr>
      <w:keepNext/>
      <w:ind w:left="-360"/>
      <w:jc w:val="center"/>
      <w:outlineLvl w:val="4"/>
    </w:pPr>
    <w:rPr>
      <w:b/>
    </w:rPr>
  </w:style>
  <w:style w:type="paragraph" w:styleId="Nagwek6">
    <w:name w:val="heading 6"/>
    <w:basedOn w:val="Normalny"/>
    <w:next w:val="Normalny"/>
    <w:qFormat/>
    <w:pPr>
      <w:keepNext/>
      <w:spacing w:line="360" w:lineRule="atLeast"/>
      <w:jc w:val="center"/>
      <w:outlineLvl w:val="5"/>
    </w:pPr>
    <w:rPr>
      <w:b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b/>
      <w:bCs/>
      <w:sz w:val="28"/>
    </w:rPr>
  </w:style>
  <w:style w:type="paragraph" w:styleId="Nagwek8">
    <w:name w:val="heading 8"/>
    <w:basedOn w:val="Normalny"/>
    <w:next w:val="Normalny"/>
    <w:qFormat/>
    <w:pPr>
      <w:keepNext/>
      <w:outlineLvl w:val="7"/>
    </w:pPr>
    <w:rPr>
      <w:u w:val="single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 Narrow" w:hAnsi="Arial Narrow"/>
      <w:b/>
      <w:sz w:val="4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1"/>
    <w:pPr>
      <w:jc w:val="both"/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odstawowy2">
    <w:name w:val="Body Text 2"/>
    <w:basedOn w:val="Normalny"/>
    <w:link w:val="Tekstpodstawowy2Znak"/>
    <w:pPr>
      <w:jc w:val="both"/>
    </w:pPr>
    <w:rPr>
      <w:i/>
    </w:rPr>
  </w:style>
  <w:style w:type="paragraph" w:styleId="Tekstpodstawowywcity2">
    <w:name w:val="Body Text Indent 2"/>
    <w:basedOn w:val="Normalny"/>
    <w:link w:val="Tekstpodstawowywcity2Znak"/>
    <w:pPr>
      <w:ind w:left="851" w:hanging="851"/>
      <w:jc w:val="both"/>
    </w:pPr>
    <w:rPr>
      <w:b/>
    </w:rPr>
  </w:style>
  <w:style w:type="paragraph" w:styleId="Tekstpodstawowywcity">
    <w:name w:val="Body Text Indent"/>
    <w:basedOn w:val="Normalny"/>
    <w:pPr>
      <w:pBdr>
        <w:top w:val="single" w:sz="6" w:space="1" w:color="auto"/>
        <w:bottom w:val="single" w:sz="6" w:space="1" w:color="auto"/>
      </w:pBdr>
      <w:ind w:left="1134" w:hanging="1134"/>
      <w:jc w:val="both"/>
    </w:pPr>
    <w:rPr>
      <w:b/>
      <w:i/>
    </w:rPr>
  </w:style>
  <w:style w:type="paragraph" w:styleId="Tytu">
    <w:name w:val="Title"/>
    <w:basedOn w:val="Normalny"/>
    <w:link w:val="TytuZnak"/>
    <w:uiPriority w:val="10"/>
    <w:qFormat/>
    <w:pPr>
      <w:jc w:val="center"/>
    </w:pPr>
    <w:rPr>
      <w:b/>
      <w:szCs w:val="20"/>
    </w:rPr>
  </w:style>
  <w:style w:type="paragraph" w:styleId="Tekstpodstawowy3">
    <w:name w:val="Body Text 3"/>
    <w:basedOn w:val="Normalny"/>
    <w:pPr>
      <w:jc w:val="both"/>
    </w:pPr>
    <w:rPr>
      <w:b/>
      <w:bCs/>
    </w:rPr>
  </w:style>
  <w:style w:type="paragraph" w:styleId="Nagwek">
    <w:name w:val="header"/>
    <w:basedOn w:val="Normalny"/>
    <w:link w:val="NagwekZnak"/>
    <w:pPr>
      <w:tabs>
        <w:tab w:val="center" w:pos="4819"/>
        <w:tab w:val="right" w:pos="9071"/>
      </w:tabs>
    </w:pPr>
    <w:rPr>
      <w:sz w:val="20"/>
      <w:szCs w:val="20"/>
    </w:rPr>
  </w:style>
  <w:style w:type="paragraph" w:styleId="Tekstpodstawowywcity3">
    <w:name w:val="Body Text Indent 3"/>
    <w:basedOn w:val="Normalny"/>
    <w:pPr>
      <w:ind w:left="142" w:hanging="142"/>
      <w:jc w:val="both"/>
    </w:pPr>
  </w:style>
  <w:style w:type="paragraph" w:styleId="Tekstblokowy">
    <w:name w:val="Block Text"/>
    <w:basedOn w:val="Normalny"/>
    <w:pPr>
      <w:keepLines/>
      <w:autoSpaceDE w:val="0"/>
      <w:autoSpaceDN w:val="0"/>
      <w:adjustRightInd w:val="0"/>
      <w:spacing w:line="240" w:lineRule="atLeast"/>
      <w:ind w:left="180" w:right="-6"/>
      <w:jc w:val="both"/>
    </w:pPr>
    <w:rPr>
      <w:rFonts w:ascii="Arial Narrow" w:hAnsi="Arial Narrow" w:cs="Arial"/>
      <w:color w:val="000000"/>
      <w:szCs w:val="20"/>
    </w:rPr>
  </w:style>
  <w:style w:type="character" w:styleId="Numerstrony">
    <w:name w:val="page number"/>
    <w:basedOn w:val="Domylnaczcionkaakapitu"/>
  </w:style>
  <w:style w:type="paragraph" w:customStyle="1" w:styleId="StylTekstpodstawowyArialNarrowPogrubienie">
    <w:name w:val="Styl Tekst podstawowy + Arial Narrow Pogrubienie"/>
    <w:basedOn w:val="Tekstpodstawowy"/>
    <w:autoRedefine/>
    <w:rsid w:val="00C13240"/>
    <w:pPr>
      <w:autoSpaceDE w:val="0"/>
      <w:autoSpaceDN w:val="0"/>
      <w:adjustRightInd w:val="0"/>
    </w:pPr>
    <w:rPr>
      <w:rFonts w:asciiTheme="minorHAnsi" w:hAnsiTheme="minorHAnsi" w:cstheme="minorHAnsi"/>
      <w:b/>
      <w:bCs/>
      <w:sz w:val="20"/>
      <w:szCs w:val="20"/>
    </w:rPr>
  </w:style>
  <w:style w:type="character" w:customStyle="1" w:styleId="ZnakZnak">
    <w:name w:val="Znak Znak"/>
    <w:rPr>
      <w:sz w:val="24"/>
      <w:szCs w:val="24"/>
      <w:lang w:val="pl-PL" w:eastAsia="pl-PL" w:bidi="ar-SA"/>
    </w:rPr>
  </w:style>
  <w:style w:type="character" w:customStyle="1" w:styleId="StylTekstpodstawowyArialNarrowPogrubienieZnak">
    <w:name w:val="Styl Tekst podstawowy + Arial Narrow Pogrubienie Znak"/>
    <w:rPr>
      <w:rFonts w:ascii="Arial" w:hAnsi="Arial"/>
      <w:b/>
      <w:bCs/>
      <w:sz w:val="24"/>
      <w:szCs w:val="24"/>
      <w:lang w:val="pl-PL" w:eastAsia="pl-PL" w:bidi="ar-SA"/>
    </w:rPr>
  </w:style>
  <w:style w:type="paragraph" w:styleId="Listapunktowana">
    <w:name w:val="List Bullet"/>
    <w:basedOn w:val="Normalny"/>
    <w:autoRedefine/>
    <w:pPr>
      <w:jc w:val="both"/>
    </w:pPr>
    <w:rPr>
      <w:rFonts w:ascii="Arial Narrow" w:hAnsi="Arial Narrow"/>
    </w:rPr>
  </w:style>
  <w:style w:type="paragraph" w:styleId="Listapunktowana2">
    <w:name w:val="List Bullet 2"/>
    <w:basedOn w:val="Normalny"/>
    <w:autoRedefine/>
    <w:pPr>
      <w:jc w:val="both"/>
    </w:pPr>
    <w:rPr>
      <w:rFonts w:ascii="Arial Narrow" w:hAnsi="Arial Narrow"/>
    </w:rPr>
  </w:style>
  <w:style w:type="paragraph" w:styleId="Zwrotgrzecznociowy">
    <w:name w:val="Salutation"/>
    <w:basedOn w:val="Normalny"/>
    <w:next w:val="Normalny"/>
  </w:style>
  <w:style w:type="character" w:customStyle="1" w:styleId="TekstpodstawowyZnak">
    <w:name w:val="Tekst podstawowy Znak"/>
    <w:uiPriority w:val="99"/>
    <w:rPr>
      <w:sz w:val="24"/>
      <w:szCs w:val="24"/>
      <w:lang w:val="pl-PL" w:eastAsia="pl-PL" w:bidi="ar-SA"/>
    </w:rPr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abela">
    <w:name w:val="tabela"/>
    <w:basedOn w:val="Domylnaczcionkaakapitu"/>
    <w:rsid w:val="006077B1"/>
  </w:style>
  <w:style w:type="paragraph" w:styleId="Mapadokumentu">
    <w:name w:val="Document Map"/>
    <w:basedOn w:val="Normalny"/>
    <w:semiHidden/>
    <w:rsid w:val="00604E9E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nazwa">
    <w:name w:val="nazwa"/>
    <w:basedOn w:val="Domylnaczcionkaakapitu"/>
    <w:rsid w:val="00F96D7E"/>
  </w:style>
  <w:style w:type="paragraph" w:styleId="Tekstprzypisukocowego">
    <w:name w:val="endnote text"/>
    <w:basedOn w:val="Normalny"/>
    <w:link w:val="TekstprzypisukocowegoZnak"/>
    <w:uiPriority w:val="99"/>
    <w:semiHidden/>
    <w:rsid w:val="005D0498"/>
    <w:rPr>
      <w:sz w:val="20"/>
      <w:szCs w:val="20"/>
    </w:rPr>
  </w:style>
  <w:style w:type="character" w:styleId="Odwoanieprzypisukocowego">
    <w:name w:val="endnote reference"/>
    <w:uiPriority w:val="99"/>
    <w:semiHidden/>
    <w:rsid w:val="005D0498"/>
    <w:rPr>
      <w:vertAlign w:val="superscript"/>
    </w:rPr>
  </w:style>
  <w:style w:type="paragraph" w:styleId="Tekstprzypisudolnego">
    <w:name w:val="footnote text"/>
    <w:aliases w:val="Tekst przypisu Znak"/>
    <w:basedOn w:val="Normalny"/>
    <w:link w:val="TekstprzypisudolnegoZnak"/>
    <w:uiPriority w:val="99"/>
    <w:rsid w:val="00252E67"/>
    <w:rPr>
      <w:sz w:val="20"/>
      <w:szCs w:val="20"/>
    </w:rPr>
  </w:style>
  <w:style w:type="paragraph" w:customStyle="1" w:styleId="Osignicie">
    <w:name w:val="Osiągnięcie"/>
    <w:basedOn w:val="Normalny"/>
    <w:rsid w:val="00EC4116"/>
    <w:pPr>
      <w:numPr>
        <w:numId w:val="3"/>
      </w:numPr>
    </w:pPr>
  </w:style>
  <w:style w:type="table" w:styleId="Tabela-Siatka">
    <w:name w:val="Table Grid"/>
    <w:basedOn w:val="Standardowy"/>
    <w:rsid w:val="00D011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1C1109"/>
    <w:rPr>
      <w:b/>
      <w:bCs/>
    </w:rPr>
  </w:style>
  <w:style w:type="paragraph" w:styleId="Tekstdymka">
    <w:name w:val="Balloon Text"/>
    <w:basedOn w:val="Normalny"/>
    <w:link w:val="TekstdymkaZnak"/>
    <w:uiPriority w:val="99"/>
    <w:rsid w:val="002D5F8E"/>
    <w:rPr>
      <w:rFonts w:ascii="Tahoma" w:hAnsi="Tahoma" w:cs="Tahoma"/>
      <w:sz w:val="16"/>
      <w:szCs w:val="16"/>
    </w:rPr>
  </w:style>
  <w:style w:type="paragraph" w:customStyle="1" w:styleId="Tekstpodstawowy21">
    <w:name w:val="Tekst podstawowy 21"/>
    <w:basedOn w:val="Normalny"/>
    <w:rsid w:val="000A302C"/>
    <w:pPr>
      <w:tabs>
        <w:tab w:val="right" w:pos="-5599"/>
      </w:tabs>
      <w:overflowPunct w:val="0"/>
      <w:autoSpaceDE w:val="0"/>
      <w:autoSpaceDN w:val="0"/>
      <w:adjustRightInd w:val="0"/>
      <w:ind w:left="71" w:hanging="71"/>
      <w:textAlignment w:val="baseline"/>
    </w:pPr>
    <w:rPr>
      <w:sz w:val="16"/>
      <w:szCs w:val="20"/>
    </w:rPr>
  </w:style>
  <w:style w:type="character" w:customStyle="1" w:styleId="TekstpodstawowyZnak1">
    <w:name w:val="Tekst podstawowy Znak1"/>
    <w:link w:val="Tekstpodstawowy"/>
    <w:rsid w:val="008D5EE5"/>
    <w:rPr>
      <w:sz w:val="24"/>
      <w:szCs w:val="24"/>
      <w:lang w:val="pl-PL" w:eastAsia="pl-PL" w:bidi="ar-SA"/>
    </w:rPr>
  </w:style>
  <w:style w:type="character" w:customStyle="1" w:styleId="StopkaZnak">
    <w:name w:val="Stopka Znak"/>
    <w:link w:val="Stopka"/>
    <w:uiPriority w:val="99"/>
    <w:rsid w:val="008D5EE5"/>
    <w:rPr>
      <w:sz w:val="24"/>
      <w:szCs w:val="24"/>
      <w:lang w:val="pl-PL" w:eastAsia="pl-PL" w:bidi="ar-SA"/>
    </w:rPr>
  </w:style>
  <w:style w:type="paragraph" w:customStyle="1" w:styleId="Tekstpodstawowywcity1">
    <w:name w:val="Tekst podstawowy wcięty1"/>
    <w:basedOn w:val="Normalny"/>
    <w:link w:val="BodyTextIndentChar"/>
    <w:rsid w:val="008D5EE5"/>
    <w:pPr>
      <w:pBdr>
        <w:top w:val="single" w:sz="6" w:space="1" w:color="auto"/>
        <w:bottom w:val="single" w:sz="6" w:space="1" w:color="auto"/>
      </w:pBdr>
      <w:ind w:left="1134" w:hanging="1134"/>
      <w:jc w:val="both"/>
    </w:pPr>
    <w:rPr>
      <w:b/>
      <w:bCs/>
      <w:i/>
      <w:iCs/>
    </w:rPr>
  </w:style>
  <w:style w:type="character" w:customStyle="1" w:styleId="BodyTextIndentChar">
    <w:name w:val="Body Text Indent Char"/>
    <w:link w:val="Tekstpodstawowywcity1"/>
    <w:semiHidden/>
    <w:rsid w:val="008D5EE5"/>
    <w:rPr>
      <w:b/>
      <w:bCs/>
      <w:i/>
      <w:iCs/>
      <w:sz w:val="24"/>
      <w:szCs w:val="24"/>
      <w:lang w:val="pl-PL" w:eastAsia="pl-PL" w:bidi="ar-SA"/>
    </w:rPr>
  </w:style>
  <w:style w:type="character" w:styleId="Odwoaniedokomentarza">
    <w:name w:val="annotation reference"/>
    <w:semiHidden/>
    <w:rsid w:val="00CE53ED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CE53E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E53ED"/>
    <w:rPr>
      <w:b/>
      <w:bCs/>
    </w:rPr>
  </w:style>
  <w:style w:type="paragraph" w:styleId="Lista">
    <w:name w:val="List"/>
    <w:basedOn w:val="Normalny"/>
    <w:rsid w:val="009803AF"/>
    <w:pPr>
      <w:ind w:left="283" w:hanging="283"/>
    </w:pPr>
    <w:rPr>
      <w:sz w:val="20"/>
      <w:szCs w:val="20"/>
    </w:rPr>
  </w:style>
  <w:style w:type="paragraph" w:customStyle="1" w:styleId="Default">
    <w:name w:val="Default"/>
    <w:rsid w:val="00A92399"/>
    <w:pPr>
      <w:widowControl w:val="0"/>
      <w:autoSpaceDE w:val="0"/>
      <w:autoSpaceDN w:val="0"/>
      <w:adjustRightInd w:val="0"/>
    </w:pPr>
    <w:rPr>
      <w:rFonts w:ascii="Arial-Narrow,Bold" w:hAnsi="Arial-Narrow,Bold" w:cs="Arial-Narrow,Bold"/>
      <w:color w:val="000000"/>
      <w:sz w:val="24"/>
      <w:szCs w:val="24"/>
    </w:rPr>
  </w:style>
  <w:style w:type="paragraph" w:customStyle="1" w:styleId="CM6">
    <w:name w:val="CM6"/>
    <w:basedOn w:val="Default"/>
    <w:next w:val="Default"/>
    <w:rsid w:val="006030FC"/>
    <w:pPr>
      <w:spacing w:after="140"/>
    </w:pPr>
    <w:rPr>
      <w:color w:val="auto"/>
    </w:rPr>
  </w:style>
  <w:style w:type="paragraph" w:customStyle="1" w:styleId="CM7">
    <w:name w:val="CM7"/>
    <w:basedOn w:val="Default"/>
    <w:next w:val="Default"/>
    <w:rsid w:val="006030FC"/>
    <w:pPr>
      <w:spacing w:after="388"/>
    </w:pPr>
    <w:rPr>
      <w:color w:val="auto"/>
    </w:rPr>
  </w:style>
  <w:style w:type="paragraph" w:customStyle="1" w:styleId="CM2">
    <w:name w:val="CM2"/>
    <w:basedOn w:val="Default"/>
    <w:next w:val="Default"/>
    <w:rsid w:val="006030FC"/>
    <w:pPr>
      <w:spacing w:line="413" w:lineRule="atLeast"/>
    </w:pPr>
    <w:rPr>
      <w:color w:val="auto"/>
    </w:rPr>
  </w:style>
  <w:style w:type="paragraph" w:customStyle="1" w:styleId="CM3">
    <w:name w:val="CM3"/>
    <w:basedOn w:val="Default"/>
    <w:next w:val="Default"/>
    <w:rsid w:val="006030FC"/>
    <w:pPr>
      <w:spacing w:line="413" w:lineRule="atLeast"/>
    </w:pPr>
    <w:rPr>
      <w:color w:val="auto"/>
    </w:rPr>
  </w:style>
  <w:style w:type="paragraph" w:customStyle="1" w:styleId="CM8">
    <w:name w:val="CM8"/>
    <w:basedOn w:val="Default"/>
    <w:next w:val="Default"/>
    <w:rsid w:val="006030FC"/>
    <w:pPr>
      <w:spacing w:after="295"/>
    </w:pPr>
    <w:rPr>
      <w:color w:val="auto"/>
    </w:rPr>
  </w:style>
  <w:style w:type="paragraph" w:customStyle="1" w:styleId="CM4">
    <w:name w:val="CM4"/>
    <w:basedOn w:val="Default"/>
    <w:next w:val="Default"/>
    <w:rsid w:val="006030FC"/>
    <w:pPr>
      <w:spacing w:line="413" w:lineRule="atLeast"/>
    </w:pPr>
    <w:rPr>
      <w:color w:val="auto"/>
    </w:rPr>
  </w:style>
  <w:style w:type="paragraph" w:styleId="Akapitzlist">
    <w:name w:val="List Paragraph"/>
    <w:aliases w:val="CW_Lista,Eko punkty,podpunkt,Normalny2,lp1,Preambuła,CP-UC,CP-Punkty,Bullet List,List - bullets,Equipment,Bullet 1,List Paragraph Char Char,b1,Figure_name,Numbered Indented Text,List Paragraph11,Ref,Use Case List Paragraph Char,List_TIS,L"/>
    <w:basedOn w:val="Normalny"/>
    <w:link w:val="AkapitzlistZnak"/>
    <w:uiPriority w:val="1"/>
    <w:qFormat/>
    <w:rsid w:val="00BA487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przypisudolnego">
    <w:name w:val="footnote reference"/>
    <w:uiPriority w:val="99"/>
    <w:semiHidden/>
    <w:rsid w:val="00D95821"/>
    <w:rPr>
      <w:vertAlign w:val="superscript"/>
    </w:rPr>
  </w:style>
  <w:style w:type="paragraph" w:customStyle="1" w:styleId="BodyText21">
    <w:name w:val="Body Text 21"/>
    <w:basedOn w:val="Normalny"/>
    <w:rsid w:val="00A76BE8"/>
    <w:pPr>
      <w:tabs>
        <w:tab w:val="left" w:pos="851"/>
      </w:tabs>
    </w:pPr>
    <w:rPr>
      <w:rFonts w:eastAsia="SimSun"/>
      <w:szCs w:val="20"/>
    </w:rPr>
  </w:style>
  <w:style w:type="paragraph" w:styleId="Zwykytekst">
    <w:name w:val="Plain Text"/>
    <w:basedOn w:val="Normalny"/>
    <w:link w:val="ZwykytekstZnak"/>
    <w:uiPriority w:val="99"/>
    <w:rsid w:val="005F2685"/>
    <w:rPr>
      <w:rFonts w:ascii="Courier New" w:hAnsi="Courier New" w:cs="Batang"/>
      <w:sz w:val="20"/>
      <w:szCs w:val="20"/>
    </w:rPr>
  </w:style>
  <w:style w:type="paragraph" w:customStyle="1" w:styleId="Akapitzlist1">
    <w:name w:val="Akapit z listą1"/>
    <w:basedOn w:val="Normalny"/>
    <w:rsid w:val="00336B1D"/>
    <w:pPr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BodyTextChar">
    <w:name w:val="Body Text Char"/>
    <w:semiHidden/>
    <w:locked/>
    <w:rsid w:val="004D48C7"/>
    <w:rPr>
      <w:sz w:val="24"/>
      <w:szCs w:val="24"/>
      <w:lang w:val="pl-PL" w:eastAsia="pl-PL" w:bidi="ar-SA"/>
    </w:rPr>
  </w:style>
  <w:style w:type="paragraph" w:customStyle="1" w:styleId="tekstost">
    <w:name w:val="tekst ost"/>
    <w:basedOn w:val="Normalny"/>
    <w:rsid w:val="00B85341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paragraph" w:customStyle="1" w:styleId="punkt1">
    <w:name w:val="punkt1"/>
    <w:basedOn w:val="Normalny"/>
    <w:next w:val="Normalny"/>
    <w:rsid w:val="001D2B5C"/>
    <w:pPr>
      <w:numPr>
        <w:numId w:val="8"/>
      </w:numPr>
      <w:jc w:val="both"/>
    </w:pPr>
    <w:rPr>
      <w:rFonts w:ascii="Arial" w:hAnsi="Arial" w:cs="Arial"/>
      <w:b/>
      <w:bCs/>
      <w:sz w:val="22"/>
      <w:szCs w:val="22"/>
    </w:rPr>
  </w:style>
  <w:style w:type="paragraph" w:customStyle="1" w:styleId="punkt2">
    <w:name w:val="punkt2"/>
    <w:basedOn w:val="Normalny"/>
    <w:link w:val="punkt2Znak"/>
    <w:rsid w:val="001D2B5C"/>
    <w:pPr>
      <w:numPr>
        <w:ilvl w:val="1"/>
        <w:numId w:val="8"/>
      </w:numPr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punkt2Znak">
    <w:name w:val="punkt2 Znak"/>
    <w:link w:val="punkt2"/>
    <w:rsid w:val="001D2B5C"/>
    <w:rPr>
      <w:rFonts w:ascii="Arial" w:hAnsi="Arial" w:cs="Arial"/>
      <w:b/>
      <w:bCs/>
      <w:sz w:val="22"/>
      <w:szCs w:val="22"/>
    </w:rPr>
  </w:style>
  <w:style w:type="paragraph" w:customStyle="1" w:styleId="punkt3">
    <w:name w:val="punkt3"/>
    <w:basedOn w:val="punkt1"/>
    <w:next w:val="Normalny"/>
    <w:rsid w:val="001D2B5C"/>
    <w:pPr>
      <w:numPr>
        <w:ilvl w:val="3"/>
      </w:numPr>
      <w:tabs>
        <w:tab w:val="clear" w:pos="907"/>
        <w:tab w:val="num" w:pos="900"/>
      </w:tabs>
      <w:ind w:left="900" w:hanging="720"/>
      <w:jc w:val="left"/>
    </w:pPr>
  </w:style>
  <w:style w:type="character" w:customStyle="1" w:styleId="ZnakZnak1">
    <w:name w:val="Znak Znak1"/>
    <w:semiHidden/>
    <w:locked/>
    <w:rsid w:val="00D1458E"/>
    <w:rPr>
      <w:sz w:val="24"/>
      <w:szCs w:val="24"/>
      <w:lang w:val="pl-PL" w:eastAsia="pl-PL" w:bidi="ar-SA"/>
    </w:rPr>
  </w:style>
  <w:style w:type="character" w:customStyle="1" w:styleId="TekstpodstawowywcityZnak">
    <w:name w:val="Tekst podstawowy wcięty Znak"/>
    <w:link w:val="Tekstpodstawowywcity20"/>
    <w:rsid w:val="00D1458E"/>
    <w:rPr>
      <w:sz w:val="24"/>
      <w:szCs w:val="24"/>
      <w:lang w:val="pl-PL" w:eastAsia="pl-PL" w:bidi="ar-SA"/>
    </w:rPr>
  </w:style>
  <w:style w:type="character" w:customStyle="1" w:styleId="Nagwek2Znak">
    <w:name w:val="Nagłówek 2 Znak"/>
    <w:link w:val="Nagwek2"/>
    <w:uiPriority w:val="9"/>
    <w:locked/>
    <w:rsid w:val="000D5B37"/>
    <w:rPr>
      <w:b/>
      <w:bCs/>
      <w:sz w:val="24"/>
      <w:szCs w:val="24"/>
      <w:lang w:val="pl-PL" w:eastAsia="pl-PL" w:bidi="ar-SA"/>
    </w:rPr>
  </w:style>
  <w:style w:type="character" w:customStyle="1" w:styleId="ZnakZnak11">
    <w:name w:val="Znak Znak11"/>
    <w:semiHidden/>
    <w:rsid w:val="00DA180D"/>
    <w:rPr>
      <w:sz w:val="24"/>
      <w:szCs w:val="24"/>
      <w:lang w:val="pl-PL" w:eastAsia="pl-PL" w:bidi="ar-SA"/>
    </w:rPr>
  </w:style>
  <w:style w:type="paragraph" w:styleId="NormalnyWeb">
    <w:name w:val="Normal (Web)"/>
    <w:basedOn w:val="Normalny"/>
    <w:rsid w:val="00D946A0"/>
    <w:pPr>
      <w:spacing w:before="100" w:beforeAutospacing="1" w:after="100" w:afterAutospacing="1"/>
    </w:pPr>
  </w:style>
  <w:style w:type="character" w:customStyle="1" w:styleId="NagwekZnak">
    <w:name w:val="Nagłówek Znak"/>
    <w:link w:val="Nagwek"/>
    <w:uiPriority w:val="99"/>
    <w:locked/>
    <w:rsid w:val="00EE46BF"/>
    <w:rPr>
      <w:lang w:val="pl-PL" w:eastAsia="pl-PL" w:bidi="ar-SA"/>
    </w:rPr>
  </w:style>
  <w:style w:type="character" w:customStyle="1" w:styleId="ZnakZnak2">
    <w:name w:val="Znak Znak2"/>
    <w:locked/>
    <w:rsid w:val="00EF6778"/>
    <w:rPr>
      <w:sz w:val="24"/>
      <w:szCs w:val="24"/>
      <w:lang w:val="pl-PL" w:eastAsia="pl-PL" w:bidi="ar-SA"/>
    </w:rPr>
  </w:style>
  <w:style w:type="paragraph" w:customStyle="1" w:styleId="ZnakZnak1Znak">
    <w:name w:val="Znak Znak1 Znak"/>
    <w:basedOn w:val="Normalny"/>
    <w:rsid w:val="00CB7806"/>
  </w:style>
  <w:style w:type="paragraph" w:customStyle="1" w:styleId="Standard">
    <w:name w:val="Standard"/>
    <w:rsid w:val="007B4E66"/>
    <w:pPr>
      <w:widowControl w:val="0"/>
      <w:autoSpaceDE w:val="0"/>
      <w:autoSpaceDN w:val="0"/>
      <w:adjustRightInd w:val="0"/>
    </w:pPr>
    <w:rPr>
      <w:rFonts w:ascii="Arial" w:eastAsia="Calibri" w:hAnsi="Arial" w:cs="Arial"/>
    </w:rPr>
  </w:style>
  <w:style w:type="character" w:customStyle="1" w:styleId="DeltaViewInsertion">
    <w:name w:val="DeltaView Insertion"/>
    <w:rsid w:val="00CF08FD"/>
    <w:rPr>
      <w:b/>
      <w:i/>
      <w:spacing w:val="0"/>
    </w:rPr>
  </w:style>
  <w:style w:type="character" w:customStyle="1" w:styleId="TekstprzypisudolnegoZnak">
    <w:name w:val="Tekst przypisu dolnego Znak"/>
    <w:aliases w:val="Tekst przypisu Znak Znak"/>
    <w:link w:val="Tekstprzypisudolnego"/>
    <w:uiPriority w:val="99"/>
    <w:locked/>
    <w:rsid w:val="000068E9"/>
    <w:rPr>
      <w:lang w:val="pl-PL" w:eastAsia="pl-PL" w:bidi="ar-SA"/>
    </w:rPr>
  </w:style>
  <w:style w:type="character" w:customStyle="1" w:styleId="TytuZnak">
    <w:name w:val="Tytuł Znak"/>
    <w:link w:val="Tytu"/>
    <w:uiPriority w:val="10"/>
    <w:rsid w:val="0045315F"/>
    <w:rPr>
      <w:b/>
      <w:sz w:val="24"/>
    </w:rPr>
  </w:style>
  <w:style w:type="character" w:customStyle="1" w:styleId="h11">
    <w:name w:val="h11"/>
    <w:rsid w:val="009F0B75"/>
    <w:rPr>
      <w:rFonts w:ascii="Verdana" w:hAnsi="Verdana" w:hint="default"/>
      <w:b/>
      <w:bCs/>
      <w:i w:val="0"/>
      <w:iCs w:val="0"/>
      <w:sz w:val="13"/>
      <w:szCs w:val="13"/>
    </w:rPr>
  </w:style>
  <w:style w:type="character" w:customStyle="1" w:styleId="Tekstpodstawowywcity2Znak">
    <w:name w:val="Tekst podstawowy wcięty 2 Znak"/>
    <w:link w:val="Tekstpodstawowywcity2"/>
    <w:rsid w:val="00076981"/>
    <w:rPr>
      <w:b/>
      <w:sz w:val="24"/>
      <w:szCs w:val="24"/>
    </w:rPr>
  </w:style>
  <w:style w:type="character" w:styleId="Uwydatnienie">
    <w:name w:val="Emphasis"/>
    <w:qFormat/>
    <w:rsid w:val="008B2CFD"/>
    <w:rPr>
      <w:i/>
      <w:iCs/>
    </w:rPr>
  </w:style>
  <w:style w:type="paragraph" w:customStyle="1" w:styleId="Tekstpodstawowywcity20">
    <w:name w:val="Tekst podstawowy wcięty2"/>
    <w:basedOn w:val="Normalny"/>
    <w:link w:val="TekstpodstawowywcityZnak"/>
    <w:rsid w:val="008B2CFD"/>
    <w:pPr>
      <w:pBdr>
        <w:top w:val="single" w:sz="6" w:space="1" w:color="auto"/>
        <w:bottom w:val="single" w:sz="6" w:space="1" w:color="auto"/>
      </w:pBdr>
      <w:ind w:left="1134" w:hanging="1134"/>
      <w:jc w:val="both"/>
    </w:pPr>
  </w:style>
  <w:style w:type="paragraph" w:customStyle="1" w:styleId="Styl">
    <w:name w:val="Styl"/>
    <w:rsid w:val="008B2CFD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ZnakZnak3Znak">
    <w:name w:val="Znak Znak3 Znak"/>
    <w:basedOn w:val="Normalny"/>
    <w:rsid w:val="008B2CFD"/>
  </w:style>
  <w:style w:type="character" w:customStyle="1" w:styleId="ZwykytekstZnak">
    <w:name w:val="Zwykły tekst Znak"/>
    <w:link w:val="Zwykytekst"/>
    <w:uiPriority w:val="99"/>
    <w:rsid w:val="008B2CFD"/>
    <w:rPr>
      <w:rFonts w:ascii="Courier New" w:hAnsi="Courier New" w:cs="Batang"/>
    </w:rPr>
  </w:style>
  <w:style w:type="character" w:customStyle="1" w:styleId="TekstdymkaZnak">
    <w:name w:val="Tekst dymka Znak"/>
    <w:link w:val="Tekstdymka"/>
    <w:uiPriority w:val="99"/>
    <w:rsid w:val="008B2CFD"/>
    <w:rPr>
      <w:rFonts w:ascii="Tahoma" w:hAnsi="Tahoma" w:cs="Tahoma"/>
      <w:sz w:val="16"/>
      <w:szCs w:val="16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66E"/>
    <w:rPr>
      <w:color w:val="605E5C"/>
      <w:shd w:val="clear" w:color="auto" w:fill="E1DFDD"/>
    </w:rPr>
  </w:style>
  <w:style w:type="character" w:customStyle="1" w:styleId="highlight">
    <w:name w:val="highlight"/>
    <w:basedOn w:val="Domylnaczcionkaakapitu"/>
    <w:rsid w:val="00501085"/>
  </w:style>
  <w:style w:type="character" w:customStyle="1" w:styleId="AkapitzlistZnak">
    <w:name w:val="Akapit z listą Znak"/>
    <w:aliases w:val="CW_Lista Znak,Eko punkty Znak,podpunkt Znak,Normalny2 Znak,lp1 Znak,Preambuła Znak,CP-UC Znak,CP-Punkty Znak,Bullet List Znak,List - bullets Znak,Equipment Znak,Bullet 1 Znak,List Paragraph Char Char Znak,b1 Znak,Figure_name Znak"/>
    <w:link w:val="Akapitzlist"/>
    <w:uiPriority w:val="1"/>
    <w:qFormat/>
    <w:locked/>
    <w:rsid w:val="00134E4E"/>
    <w:rPr>
      <w:rFonts w:ascii="Calibri" w:eastAsia="Calibri" w:hAnsi="Calibri"/>
      <w:sz w:val="22"/>
      <w:szCs w:val="22"/>
      <w:lang w:eastAsia="en-US"/>
    </w:rPr>
  </w:style>
  <w:style w:type="numbering" w:customStyle="1" w:styleId="Styl1">
    <w:name w:val="Styl1"/>
    <w:uiPriority w:val="99"/>
    <w:rsid w:val="007D2E1A"/>
    <w:pPr>
      <w:numPr>
        <w:numId w:val="25"/>
      </w:numPr>
    </w:pPr>
  </w:style>
  <w:style w:type="paragraph" w:customStyle="1" w:styleId="footnotedescription">
    <w:name w:val="footnote description"/>
    <w:next w:val="Normalny"/>
    <w:link w:val="footnotedescriptionChar"/>
    <w:hidden/>
    <w:rsid w:val="00E42884"/>
    <w:pPr>
      <w:spacing w:line="259" w:lineRule="auto"/>
      <w:ind w:left="281" w:hanging="281"/>
      <w:jc w:val="both"/>
    </w:pPr>
    <w:rPr>
      <w:color w:val="000000"/>
      <w:sz w:val="18"/>
      <w:szCs w:val="22"/>
    </w:rPr>
  </w:style>
  <w:style w:type="character" w:customStyle="1" w:styleId="footnotedescriptionChar">
    <w:name w:val="footnote description Char"/>
    <w:link w:val="footnotedescription"/>
    <w:rsid w:val="00E42884"/>
    <w:rPr>
      <w:color w:val="000000"/>
      <w:sz w:val="18"/>
      <w:szCs w:val="22"/>
    </w:rPr>
  </w:style>
  <w:style w:type="character" w:customStyle="1" w:styleId="footnotemark">
    <w:name w:val="footnote mark"/>
    <w:hidden/>
    <w:rsid w:val="00E42884"/>
    <w:rPr>
      <w:rFonts w:ascii="Times New Roman" w:eastAsia="Times New Roman" w:hAnsi="Times New Roman" w:cs="Times New Roman"/>
      <w:color w:val="000000"/>
      <w:sz w:val="18"/>
      <w:vertAlign w:val="superscript"/>
    </w:rPr>
  </w:style>
  <w:style w:type="character" w:styleId="UyteHipercze">
    <w:name w:val="FollowedHyperlink"/>
    <w:basedOn w:val="Domylnaczcionkaakapitu"/>
    <w:rsid w:val="005371E3"/>
    <w:rPr>
      <w:color w:val="954F72" w:themeColor="followedHyperlink"/>
      <w:u w:val="single"/>
    </w:rPr>
  </w:style>
  <w:style w:type="paragraph" w:customStyle="1" w:styleId="Listenabsatz1">
    <w:name w:val="Listenabsatz1"/>
    <w:basedOn w:val="Normalny"/>
    <w:uiPriority w:val="99"/>
    <w:qFormat/>
    <w:rsid w:val="00241375"/>
    <w:pPr>
      <w:spacing w:after="200" w:line="276" w:lineRule="auto"/>
      <w:ind w:left="708"/>
    </w:pPr>
    <w:rPr>
      <w:rFonts w:ascii="Calibri" w:eastAsia="Calibri" w:hAnsi="Calibri"/>
      <w:sz w:val="22"/>
      <w:szCs w:val="22"/>
    </w:rPr>
  </w:style>
  <w:style w:type="character" w:customStyle="1" w:styleId="TekstkomentarzaZnak">
    <w:name w:val="Tekst komentarza Znak"/>
    <w:basedOn w:val="Domylnaczcionkaakapitu"/>
    <w:link w:val="Tekstkomentarza"/>
    <w:locked/>
    <w:rsid w:val="00241375"/>
  </w:style>
  <w:style w:type="paragraph" w:styleId="Bezodstpw">
    <w:name w:val="No Spacing"/>
    <w:basedOn w:val="Normalny"/>
    <w:next w:val="Normalny"/>
    <w:uiPriority w:val="1"/>
    <w:qFormat/>
    <w:rsid w:val="00C17220"/>
    <w:pPr>
      <w:spacing w:after="200"/>
      <w:jc w:val="both"/>
    </w:pPr>
    <w:rPr>
      <w:rFonts w:ascii="Arial" w:eastAsia="Calibri" w:hAnsi="Arial"/>
      <w:szCs w:val="22"/>
      <w:lang w:eastAsia="en-US"/>
    </w:rPr>
  </w:style>
  <w:style w:type="paragraph" w:customStyle="1" w:styleId="Akapitzlist2">
    <w:name w:val="Akapit z listą2"/>
    <w:basedOn w:val="Normalny"/>
    <w:link w:val="ListParagraphChar"/>
    <w:rsid w:val="00DF4BB5"/>
    <w:pPr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ListParagraphChar">
    <w:name w:val="List Paragraph Char"/>
    <w:link w:val="Akapitzlist2"/>
    <w:locked/>
    <w:rsid w:val="00DF4BB5"/>
    <w:rPr>
      <w:rFonts w:ascii="Calibri" w:hAnsi="Calibri"/>
      <w:sz w:val="22"/>
      <w:szCs w:val="22"/>
      <w:lang w:eastAsia="en-US"/>
    </w:rPr>
  </w:style>
  <w:style w:type="paragraph" w:customStyle="1" w:styleId="Tekstpodstawowy22">
    <w:name w:val="Tekst podstawowy 22"/>
    <w:basedOn w:val="Normalny"/>
    <w:rsid w:val="00BA2BFA"/>
    <w:pPr>
      <w:tabs>
        <w:tab w:val="right" w:pos="-5599"/>
      </w:tabs>
      <w:overflowPunct w:val="0"/>
      <w:autoSpaceDE w:val="0"/>
      <w:autoSpaceDN w:val="0"/>
      <w:adjustRightInd w:val="0"/>
      <w:ind w:left="71" w:hanging="71"/>
      <w:textAlignment w:val="baseline"/>
    </w:pPr>
    <w:rPr>
      <w:sz w:val="16"/>
      <w:szCs w:val="20"/>
    </w:rPr>
  </w:style>
  <w:style w:type="character" w:customStyle="1" w:styleId="Tekstpodstawowy2Znak">
    <w:name w:val="Tekst podstawowy 2 Znak"/>
    <w:basedOn w:val="Domylnaczcionkaakapitu"/>
    <w:link w:val="Tekstpodstawowy2"/>
    <w:locked/>
    <w:rsid w:val="00B84046"/>
    <w:rPr>
      <w:i/>
      <w:sz w:val="24"/>
      <w:szCs w:val="24"/>
    </w:rPr>
  </w:style>
  <w:style w:type="character" w:customStyle="1" w:styleId="markedcontent">
    <w:name w:val="markedcontent"/>
    <w:basedOn w:val="Domylnaczcionkaakapitu"/>
    <w:rsid w:val="00A307DD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614E5B"/>
    <w:rPr>
      <w:color w:val="605E5C"/>
      <w:shd w:val="clear" w:color="auto" w:fill="E1DFDD"/>
    </w:rPr>
  </w:style>
  <w:style w:type="paragraph" w:customStyle="1" w:styleId="msolistparagraph0">
    <w:name w:val="msolistparagraph"/>
    <w:basedOn w:val="Normalny"/>
    <w:rsid w:val="008149BA"/>
    <w:pPr>
      <w:ind w:left="720"/>
    </w:pPr>
    <w:rPr>
      <w:rFonts w:ascii="Calibri" w:hAnsi="Calibri"/>
      <w:sz w:val="22"/>
      <w:szCs w:val="22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8149BA"/>
  </w:style>
  <w:style w:type="character" w:styleId="Odwoanieintensywne">
    <w:name w:val="Intense Reference"/>
    <w:uiPriority w:val="32"/>
    <w:qFormat/>
    <w:rsid w:val="008149BA"/>
    <w:rPr>
      <w:b/>
      <w:bCs/>
      <w:smallCaps/>
      <w:color w:val="5B9BD5"/>
      <w:spacing w:val="5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149BA"/>
    <w:rPr>
      <w:b/>
      <w:bCs/>
    </w:rPr>
  </w:style>
  <w:style w:type="numbering" w:customStyle="1" w:styleId="Zaimportowanystyl20">
    <w:name w:val="Zaimportowany styl 20"/>
    <w:rsid w:val="008149BA"/>
    <w:pPr>
      <w:numPr>
        <w:numId w:val="34"/>
      </w:numPr>
    </w:pPr>
  </w:style>
  <w:style w:type="paragraph" w:customStyle="1" w:styleId="gmail-text-justify">
    <w:name w:val="gmail-text-justify"/>
    <w:basedOn w:val="Normalny"/>
    <w:rsid w:val="008149BA"/>
    <w:pPr>
      <w:spacing w:before="100" w:beforeAutospacing="1" w:after="100" w:afterAutospacing="1"/>
    </w:pPr>
    <w:rPr>
      <w:rFonts w:eastAsiaTheme="minorHAnsi"/>
    </w:rPr>
  </w:style>
  <w:style w:type="paragraph" w:customStyle="1" w:styleId="v1msonormal">
    <w:name w:val="v1msonormal"/>
    <w:basedOn w:val="Normalny"/>
    <w:rsid w:val="008149BA"/>
    <w:pPr>
      <w:spacing w:before="100" w:beforeAutospacing="1" w:after="100" w:afterAutospacing="1"/>
    </w:pPr>
  </w:style>
  <w:style w:type="paragraph" w:customStyle="1" w:styleId="v1msolistparagraph">
    <w:name w:val="v1msolistparagraph"/>
    <w:basedOn w:val="Normalny"/>
    <w:rsid w:val="008149BA"/>
    <w:pPr>
      <w:spacing w:before="100" w:beforeAutospacing="1" w:after="100" w:afterAutospacing="1"/>
    </w:pPr>
  </w:style>
  <w:style w:type="table" w:customStyle="1" w:styleId="Tabela-Siatka1">
    <w:name w:val="Tabela - Siatka1"/>
    <w:basedOn w:val="Standardowy"/>
    <w:next w:val="Tabela-Siatka"/>
    <w:uiPriority w:val="59"/>
    <w:rsid w:val="00070A8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tyle3">
    <w:name w:val="Style3"/>
    <w:basedOn w:val="Normalny"/>
    <w:rsid w:val="00086919"/>
    <w:pPr>
      <w:widowControl w:val="0"/>
      <w:autoSpaceDE w:val="0"/>
      <w:autoSpaceDN w:val="0"/>
      <w:adjustRightInd w:val="0"/>
      <w:spacing w:line="277" w:lineRule="exact"/>
      <w:jc w:val="both"/>
    </w:pPr>
  </w:style>
  <w:style w:type="character" w:customStyle="1" w:styleId="FontStyle18">
    <w:name w:val="Font Style18"/>
    <w:rsid w:val="00086919"/>
    <w:rPr>
      <w:rFonts w:ascii="Times New Roman" w:hAnsi="Times New Roman" w:cs="Times New Roman"/>
      <w:sz w:val="22"/>
      <w:szCs w:val="22"/>
    </w:rPr>
  </w:style>
  <w:style w:type="character" w:customStyle="1" w:styleId="Teksttreci">
    <w:name w:val="Tekst treści_"/>
    <w:basedOn w:val="Domylnaczcionkaakapitu"/>
    <w:link w:val="Teksttreci0"/>
    <w:rsid w:val="0028473C"/>
    <w:rPr>
      <w:rFonts w:ascii="Arial" w:eastAsia="Arial" w:hAnsi="Arial" w:cs="Arial"/>
    </w:rPr>
  </w:style>
  <w:style w:type="paragraph" w:customStyle="1" w:styleId="Teksttreci0">
    <w:name w:val="Tekst treści"/>
    <w:basedOn w:val="Normalny"/>
    <w:link w:val="Teksttreci"/>
    <w:rsid w:val="0028473C"/>
    <w:pPr>
      <w:widowControl w:val="0"/>
      <w:spacing w:line="252" w:lineRule="auto"/>
    </w:pPr>
    <w:rPr>
      <w:rFonts w:ascii="Arial" w:eastAsia="Arial" w:hAnsi="Arial" w:cs="Arial"/>
      <w:sz w:val="20"/>
      <w:szCs w:val="20"/>
    </w:rPr>
  </w:style>
  <w:style w:type="paragraph" w:customStyle="1" w:styleId="Nagwek10">
    <w:name w:val="Nagłówek1"/>
    <w:basedOn w:val="Normalny"/>
    <w:next w:val="Tekstpodstawowy"/>
    <w:rsid w:val="00522E37"/>
    <w:pPr>
      <w:suppressAutoHyphens/>
      <w:jc w:val="center"/>
    </w:pPr>
    <w:rPr>
      <w:b/>
      <w:bCs/>
      <w:sz w:val="40"/>
      <w:lang w:eastAsia="zh-CN"/>
    </w:rPr>
  </w:style>
  <w:style w:type="paragraph" w:customStyle="1" w:styleId="Tekstpodstawowy31">
    <w:name w:val="Tekst podstawowy 31"/>
    <w:basedOn w:val="Normalny"/>
    <w:rsid w:val="00522E37"/>
    <w:pPr>
      <w:suppressAutoHyphens/>
    </w:pPr>
    <w:rPr>
      <w:u w:val="single"/>
      <w:lang w:eastAsia="zh-CN"/>
    </w:rPr>
  </w:style>
  <w:style w:type="paragraph" w:styleId="Poprawka">
    <w:name w:val="Revision"/>
    <w:hidden/>
    <w:uiPriority w:val="99"/>
    <w:semiHidden/>
    <w:rsid w:val="00CA0838"/>
    <w:rPr>
      <w:sz w:val="24"/>
      <w:szCs w:val="24"/>
    </w:rPr>
  </w:style>
  <w:style w:type="character" w:customStyle="1" w:styleId="Teksttreci4">
    <w:name w:val="Tekst treœci (4)_"/>
    <w:qFormat/>
    <w:rsid w:val="00725AFD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sz w:val="16"/>
      <w:szCs w:val="16"/>
      <w:u w:val="none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57846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BE71F0"/>
    <w:rPr>
      <w:color w:val="605E5C"/>
      <w:shd w:val="clear" w:color="auto" w:fill="E1DFDD"/>
    </w:rPr>
  </w:style>
  <w:style w:type="paragraph" w:customStyle="1" w:styleId="paragraph">
    <w:name w:val="paragraph"/>
    <w:basedOn w:val="Normalny"/>
    <w:rsid w:val="00733B4C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733B4C"/>
  </w:style>
  <w:style w:type="character" w:customStyle="1" w:styleId="UnresolvedMention">
    <w:name w:val="Unresolved Mention"/>
    <w:basedOn w:val="Domylnaczcionkaakapitu"/>
    <w:uiPriority w:val="99"/>
    <w:semiHidden/>
    <w:unhideWhenUsed/>
    <w:rsid w:val="00476D5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58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4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0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2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0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1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7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3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5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1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4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63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74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17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36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3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umgubin.pl/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swz@pumgubin.pl" TargetMode="Externa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09A642-1525-40D0-BF40-FD68E12FAE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1931</Words>
  <Characters>11589</Characters>
  <Application>Microsoft Office Word</Application>
  <DocSecurity>0</DocSecurity>
  <Lines>96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>Urząd Miejski, Zielona Góra</Company>
  <LinksUpToDate>false</LinksUpToDate>
  <CharactersWithSpaces>13494</CharactersWithSpaces>
  <SharedDoc>false</SharedDoc>
  <HLinks>
    <vt:vector size="96" baseType="variant">
      <vt:variant>
        <vt:i4>6619201</vt:i4>
      </vt:variant>
      <vt:variant>
        <vt:i4>45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  <vt:variant>
        <vt:i4>786466</vt:i4>
      </vt:variant>
      <vt:variant>
        <vt:i4>42</vt:i4>
      </vt:variant>
      <vt:variant>
        <vt:i4>0</vt:i4>
      </vt:variant>
      <vt:variant>
        <vt:i4>5</vt:i4>
      </vt:variant>
      <vt:variant>
        <vt:lpwstr>mailto:iod@um.zielona-gora.pl</vt:lpwstr>
      </vt:variant>
      <vt:variant>
        <vt:lpwstr/>
      </vt:variant>
      <vt:variant>
        <vt:i4>5177414</vt:i4>
      </vt:variant>
      <vt:variant>
        <vt:i4>39</vt:i4>
      </vt:variant>
      <vt:variant>
        <vt:i4>0</vt:i4>
      </vt:variant>
      <vt:variant>
        <vt:i4>5</vt:i4>
      </vt:variant>
      <vt:variant>
        <vt:lpwstr>https://efaktura.gov.pl/dokumentacja/</vt:lpwstr>
      </vt:variant>
      <vt:variant>
        <vt:lpwstr/>
      </vt:variant>
      <vt:variant>
        <vt:i4>4587585</vt:i4>
      </vt:variant>
      <vt:variant>
        <vt:i4>36</vt:i4>
      </vt:variant>
      <vt:variant>
        <vt:i4>0</vt:i4>
      </vt:variant>
      <vt:variant>
        <vt:i4>5</vt:i4>
      </vt:variant>
      <vt:variant>
        <vt:lpwstr>https://efaktura.gov.pl/</vt:lpwstr>
      </vt:variant>
      <vt:variant>
        <vt:lpwstr/>
      </vt:variant>
      <vt:variant>
        <vt:i4>8323119</vt:i4>
      </vt:variant>
      <vt:variant>
        <vt:i4>33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30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27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24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6619201</vt:i4>
      </vt:variant>
      <vt:variant>
        <vt:i4>21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  <vt:variant>
        <vt:i4>8323119</vt:i4>
      </vt:variant>
      <vt:variant>
        <vt:i4>18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15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12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9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6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3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6619201</vt:i4>
      </vt:variant>
      <vt:variant>
        <vt:i4>0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Urząd Miejski</dc:creator>
  <cp:keywords/>
  <dc:description/>
  <cp:lastModifiedBy>Agnieszka</cp:lastModifiedBy>
  <cp:revision>3</cp:revision>
  <cp:lastPrinted>2021-09-20T10:51:00Z</cp:lastPrinted>
  <dcterms:created xsi:type="dcterms:W3CDTF">2025-11-12T17:55:00Z</dcterms:created>
  <dcterms:modified xsi:type="dcterms:W3CDTF">2025-11-12T17:56:00Z</dcterms:modified>
</cp:coreProperties>
</file>